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9C586" w14:textId="77777777" w:rsidR="008241EA" w:rsidRDefault="008241EA" w:rsidP="00824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248BA8BB" w14:textId="77777777" w:rsidR="008241EA" w:rsidRDefault="008241EA" w:rsidP="00824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1CD4DBF0" w14:textId="77777777" w:rsidR="008241EA" w:rsidRDefault="008241EA" w:rsidP="00824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2D063D09" w14:textId="77777777" w:rsidR="008241EA" w:rsidRDefault="008241EA" w:rsidP="00824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(ГБПОУ «ВАТТ-ККК»)</w:t>
      </w:r>
    </w:p>
    <w:p w14:paraId="63605A9C" w14:textId="77777777" w:rsidR="008241EA" w:rsidRDefault="008241EA" w:rsidP="008241EA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280F26F" w14:textId="77777777" w:rsidR="008241EA" w:rsidRDefault="008241EA" w:rsidP="008241EA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E1450C" w14:textId="77777777" w:rsidR="008241EA" w:rsidRDefault="008241EA" w:rsidP="008241EA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822A419" w14:textId="77777777" w:rsidR="008241EA" w:rsidRDefault="008241EA" w:rsidP="008241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</w:p>
    <w:p w14:paraId="33FE092E" w14:textId="77777777" w:rsidR="008241EA" w:rsidRDefault="008241EA" w:rsidP="008241E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</w:p>
    <w:p w14:paraId="33B30919" w14:textId="77777777" w:rsidR="008241EA" w:rsidRDefault="008241EA" w:rsidP="008241E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</w:p>
    <w:p w14:paraId="7670C052" w14:textId="77777777" w:rsidR="008241EA" w:rsidRDefault="008241EA" w:rsidP="008241E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E8F0B7D" w14:textId="77777777" w:rsidR="008241EA" w:rsidRDefault="008241EA" w:rsidP="008241EA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0B8A46F" w14:textId="77777777" w:rsidR="008241EA" w:rsidRDefault="008241EA" w:rsidP="00824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8910FD" w14:textId="77777777" w:rsidR="008241EA" w:rsidRDefault="008241EA" w:rsidP="00824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5D8B82" w14:textId="77777777" w:rsidR="008241EA" w:rsidRDefault="008241EA" w:rsidP="00824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BDCCA5" w14:textId="77777777" w:rsidR="008241EA" w:rsidRDefault="008241EA" w:rsidP="008241EA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 УЧЕБНОЙ ДИСЦИПЛИНЫ</w:t>
      </w:r>
    </w:p>
    <w:p w14:paraId="6A60CEA6" w14:textId="77777777" w:rsidR="008241EA" w:rsidRPr="008241EA" w:rsidRDefault="008241EA" w:rsidP="008241EA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8241EA">
        <w:rPr>
          <w:rFonts w:ascii="Times New Roman" w:eastAsia="Times New Roman" w:hAnsi="Times New Roman" w:cs="Times New Roman"/>
          <w:b/>
          <w:bCs/>
          <w:sz w:val="28"/>
          <w:szCs w:val="28"/>
        </w:rPr>
        <w:t>АЦ.03</w:t>
      </w:r>
      <w:r w:rsidRPr="008241E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Способы поиска работы, трудоустройства</w:t>
      </w:r>
    </w:p>
    <w:p w14:paraId="1EE4A820" w14:textId="77777777" w:rsidR="008241EA" w:rsidRPr="008241EA" w:rsidRDefault="008241EA" w:rsidP="008241EA">
      <w:pPr>
        <w:spacing w:after="0"/>
        <w:ind w:hanging="36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241EA">
        <w:rPr>
          <w:rFonts w:ascii="Times New Roman" w:hAnsi="Times New Roman" w:cs="Times New Roman"/>
          <w:bCs/>
          <w:sz w:val="28"/>
          <w:szCs w:val="28"/>
        </w:rPr>
        <w:t>Адаптационный цикл</w:t>
      </w:r>
    </w:p>
    <w:p w14:paraId="451283BB" w14:textId="77777777" w:rsidR="008241EA" w:rsidRPr="007F720C" w:rsidRDefault="007F720C" w:rsidP="007F720C">
      <w:pPr>
        <w:spacing w:after="0"/>
        <w:ind w:hanging="360"/>
        <w:jc w:val="center"/>
        <w:rPr>
          <w:rFonts w:ascii="Times New Roman" w:hAnsi="Times New Roman" w:cs="Times New Roman"/>
          <w:sz w:val="28"/>
          <w:szCs w:val="28"/>
        </w:rPr>
      </w:pPr>
      <w:r w:rsidRPr="007F720C">
        <w:rPr>
          <w:rFonts w:ascii="Times New Roman" w:hAnsi="Times New Roman"/>
          <w:sz w:val="28"/>
          <w:szCs w:val="28"/>
        </w:rPr>
        <w:t xml:space="preserve">по программе профессионального обучения по профессии рабочего, должности служащего </w:t>
      </w:r>
    </w:p>
    <w:p w14:paraId="725467EF" w14:textId="77777777" w:rsidR="008241EA" w:rsidRPr="008241EA" w:rsidRDefault="008241EA" w:rsidP="00824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41EA">
        <w:rPr>
          <w:rFonts w:ascii="Times New Roman" w:eastAsia="Times New Roman" w:hAnsi="Times New Roman" w:cs="Times New Roman"/>
          <w:b/>
          <w:sz w:val="28"/>
          <w:szCs w:val="28"/>
        </w:rPr>
        <w:t>17531 Рабочий зелёного хозяйства</w:t>
      </w:r>
    </w:p>
    <w:p w14:paraId="2B243536" w14:textId="77777777" w:rsidR="008241EA" w:rsidRDefault="008241EA" w:rsidP="00824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1A15FC" w14:textId="77777777" w:rsidR="008241EA" w:rsidRDefault="008241EA" w:rsidP="008241E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CA3552" w14:textId="77777777" w:rsidR="008241EA" w:rsidRDefault="008241EA" w:rsidP="008241E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E6C5D4A" w14:textId="77777777" w:rsidR="008241EA" w:rsidRDefault="008241EA" w:rsidP="008241E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4392D6" w14:textId="77777777" w:rsidR="008241EA" w:rsidRDefault="008241EA" w:rsidP="008241E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64E300" w14:textId="77777777" w:rsidR="008241EA" w:rsidRDefault="008241EA" w:rsidP="008241E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6546DF" w14:textId="77777777" w:rsidR="008241EA" w:rsidRDefault="008241EA" w:rsidP="008241E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5CCAFB" w14:textId="77777777" w:rsidR="008241EA" w:rsidRDefault="008241EA" w:rsidP="008241E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E3BD3A" w14:textId="77777777" w:rsidR="008241EA" w:rsidRDefault="008241EA" w:rsidP="008241E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DF1CD5" w14:textId="77777777" w:rsidR="008241EA" w:rsidRDefault="008241EA" w:rsidP="008241E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61EB27" w14:textId="77777777" w:rsidR="007F720C" w:rsidRDefault="007F720C" w:rsidP="008241E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86ED7E" w14:textId="77777777" w:rsidR="007F720C" w:rsidRDefault="007F720C" w:rsidP="008241E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51C8B3" w14:textId="77777777" w:rsidR="008241EA" w:rsidRDefault="008241EA" w:rsidP="008241E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8D5146" w14:textId="77777777" w:rsidR="008241EA" w:rsidRDefault="008241EA" w:rsidP="008241E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73A087" w14:textId="77777777" w:rsidR="008241EA" w:rsidRDefault="008241EA" w:rsidP="008241E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E23A6D" w14:textId="77777777" w:rsidR="008241EA" w:rsidRDefault="008241EA" w:rsidP="008241E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E84A34" w14:textId="77777777" w:rsidR="008241EA" w:rsidRDefault="008241EA" w:rsidP="008241E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73883A" w14:textId="77777777" w:rsidR="008241EA" w:rsidRDefault="008241EA" w:rsidP="008241E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3E0306" w14:textId="77777777" w:rsidR="008241EA" w:rsidRDefault="008241EA" w:rsidP="008241E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06AA82" w14:textId="77777777" w:rsidR="008241EA" w:rsidRDefault="008241EA" w:rsidP="008241E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C8394F" w14:textId="77777777" w:rsidR="008241EA" w:rsidRDefault="008241EA" w:rsidP="008241E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4B5DBF" w14:textId="77777777" w:rsidR="007F720C" w:rsidRDefault="007F720C" w:rsidP="008241E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583E41" w14:textId="77777777" w:rsidR="007F720C" w:rsidRDefault="007F720C" w:rsidP="008241E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592399" w14:textId="77777777" w:rsidR="008241EA" w:rsidRDefault="001C2134" w:rsidP="008241EA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2025</w:t>
      </w:r>
      <w:r w:rsidR="008241EA">
        <w:rPr>
          <w:rFonts w:ascii="Times New Roman" w:eastAsia="Times New Roman" w:hAnsi="Times New Roman" w:cs="Times New Roman"/>
          <w:bCs/>
          <w:sz w:val="24"/>
          <w:szCs w:val="24"/>
        </w:rPr>
        <w:t xml:space="preserve"> г.</w:t>
      </w:r>
    </w:p>
    <w:p w14:paraId="73B77234" w14:textId="77777777" w:rsidR="007F720C" w:rsidRDefault="007F720C" w:rsidP="008241EA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FA53BFC" w14:textId="77777777" w:rsidR="001C2134" w:rsidRDefault="001C2134" w:rsidP="00EF3E6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FB1F91" w14:textId="77777777" w:rsidR="00535FC6" w:rsidRDefault="001C2134" w:rsidP="00535F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1C2134">
        <w:rPr>
          <w:rFonts w:ascii="Times New Roman" w:eastAsia="Times New Roman" w:hAnsi="Times New Roman" w:cs="Times New Roman"/>
          <w:sz w:val="24"/>
        </w:rPr>
        <w:lastRenderedPageBreak/>
        <w:t>Рабочая программа адаптационного цикла АЦ.03.Способы поиска работы, трудоустройства разработана на основе</w:t>
      </w:r>
      <w:r w:rsidR="00535FC6">
        <w:rPr>
          <w:rFonts w:ascii="Times New Roman" w:eastAsia="Times New Roman" w:hAnsi="Times New Roman" w:cs="Times New Roman"/>
          <w:sz w:val="24"/>
        </w:rPr>
        <w:t>:</w:t>
      </w:r>
    </w:p>
    <w:p w14:paraId="1CF6E288" w14:textId="77777777" w:rsidR="00535FC6" w:rsidRPr="00535FC6" w:rsidRDefault="00535FC6" w:rsidP="00535F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 w:rsidR="001C2134" w:rsidRPr="001C2134">
        <w:rPr>
          <w:rFonts w:ascii="Times New Roman" w:eastAsia="Times New Roman" w:hAnsi="Times New Roman" w:cs="Times New Roman"/>
          <w:sz w:val="24"/>
        </w:rPr>
        <w:t xml:space="preserve"> </w:t>
      </w:r>
      <w:r w:rsidRPr="00535FC6">
        <w:rPr>
          <w:rFonts w:ascii="Times New Roman" w:eastAsia="Times New Roman" w:hAnsi="Times New Roman" w:cs="Times New Roman"/>
          <w:sz w:val="24"/>
        </w:rPr>
        <w:t>федерального государственного образовательного стандарта среднего профессионального образования по профессии 35.01.19 Мастер садово-паркового и ландшафтного строительства, утвержденного приказом Министерства просвещения Российской Федерации 21 ноября 2023 г. № 881, по программе профессионального обучения (программе профессиональной подготовки) по профессии рабочего 17531 Рабочий зелёного хозяйства из числа лиц с ограниченными возможностями здоровья ( с различными формами умственной отсталости), не имеющих основного общего или среднего общего образования и не достигших двадцати трёх лет.</w:t>
      </w:r>
    </w:p>
    <w:p w14:paraId="465D419D" w14:textId="77777777" w:rsidR="00535FC6" w:rsidRPr="00535FC6" w:rsidRDefault="00535FC6" w:rsidP="00535F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35FC6">
        <w:rPr>
          <w:rFonts w:ascii="Times New Roman" w:eastAsia="Times New Roman" w:hAnsi="Times New Roman" w:cs="Times New Roman"/>
          <w:sz w:val="24"/>
        </w:rPr>
        <w:t>- 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специальности «17531 Рабочий зелёного хозяйства».</w:t>
      </w:r>
    </w:p>
    <w:p w14:paraId="02AB0572" w14:textId="77777777" w:rsidR="001C2134" w:rsidRPr="001C2134" w:rsidRDefault="001C2134" w:rsidP="001C2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14:paraId="75FC9EFB" w14:textId="77777777" w:rsidR="007F720C" w:rsidRDefault="007F720C" w:rsidP="007F72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172A">
        <w:rPr>
          <w:rFonts w:ascii="Times New Roman" w:hAnsi="Times New Roman"/>
          <w:b/>
          <w:sz w:val="24"/>
          <w:szCs w:val="24"/>
        </w:rPr>
        <w:t>Организация – разработчик</w:t>
      </w:r>
      <w:r w:rsidRPr="0021172A">
        <w:rPr>
          <w:rFonts w:ascii="Times New Roman" w:hAnsi="Times New Roman"/>
          <w:sz w:val="24"/>
          <w:szCs w:val="24"/>
        </w:rPr>
        <w:t xml:space="preserve">: </w:t>
      </w:r>
      <w:r w:rsidRPr="0021172A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 «ВАТТ-ККК»).</w:t>
      </w:r>
    </w:p>
    <w:p w14:paraId="776C08B5" w14:textId="77777777" w:rsidR="001C2134" w:rsidRPr="001C2134" w:rsidRDefault="001C2134" w:rsidP="001C2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2134">
        <w:rPr>
          <w:rFonts w:ascii="Times New Roman" w:eastAsia="Times New Roman" w:hAnsi="Times New Roman" w:cs="Times New Roman"/>
          <w:b/>
          <w:sz w:val="24"/>
          <w:szCs w:val="24"/>
        </w:rPr>
        <w:t xml:space="preserve">Рассмотрено и утверждено </w:t>
      </w:r>
    </w:p>
    <w:p w14:paraId="0696EC89" w14:textId="77777777" w:rsidR="001C2134" w:rsidRPr="001C2134" w:rsidRDefault="001C2134" w:rsidP="001C2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2134">
        <w:rPr>
          <w:rFonts w:ascii="Times New Roman" w:eastAsia="Times New Roman" w:hAnsi="Times New Roman" w:cs="Times New Roman"/>
          <w:b/>
          <w:sz w:val="24"/>
          <w:szCs w:val="24"/>
        </w:rPr>
        <w:t>Протоколом педагогического совета</w:t>
      </w:r>
    </w:p>
    <w:p w14:paraId="66FD0315" w14:textId="77777777" w:rsidR="001C2134" w:rsidRPr="001C2134" w:rsidRDefault="001C2134" w:rsidP="001C2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2134">
        <w:rPr>
          <w:rFonts w:ascii="Times New Roman" w:eastAsia="Times New Roman" w:hAnsi="Times New Roman" w:cs="Times New Roman"/>
          <w:b/>
          <w:sz w:val="24"/>
          <w:szCs w:val="24"/>
        </w:rPr>
        <w:t xml:space="preserve"> ГБПОУ «ВАТТ-ККК»</w:t>
      </w:r>
    </w:p>
    <w:p w14:paraId="136C2921" w14:textId="77777777" w:rsidR="001C2134" w:rsidRPr="001C2134" w:rsidRDefault="001C2134" w:rsidP="001C2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2134">
        <w:rPr>
          <w:rFonts w:ascii="Times New Roman" w:eastAsia="Times New Roman" w:hAnsi="Times New Roman" w:cs="Times New Roman"/>
          <w:b/>
          <w:sz w:val="24"/>
          <w:szCs w:val="24"/>
        </w:rPr>
        <w:t>Протокол № 6 от 30.06.2025 г.</w:t>
      </w:r>
    </w:p>
    <w:p w14:paraId="37728B10" w14:textId="585FAA88" w:rsidR="007F720C" w:rsidRPr="004C2202" w:rsidRDefault="007F720C" w:rsidP="007F7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12BF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  <w:r>
        <w:rPr>
          <w:rFonts w:ascii="Times New Roman" w:hAnsi="Times New Roman" w:cs="Times New Roman"/>
          <w:sz w:val="24"/>
          <w:szCs w:val="24"/>
        </w:rPr>
        <w:t>Калёнова Г.Г.</w:t>
      </w:r>
      <w:r w:rsidR="002463FD">
        <w:rPr>
          <w:rFonts w:ascii="Times New Roman" w:hAnsi="Times New Roman" w:cs="Times New Roman"/>
          <w:sz w:val="24"/>
          <w:szCs w:val="24"/>
        </w:rPr>
        <w:t>, преподаватель высшей категории</w:t>
      </w:r>
    </w:p>
    <w:p w14:paraId="404DC7DE" w14:textId="77777777" w:rsidR="007F720C" w:rsidRDefault="007F720C" w:rsidP="008241EA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2F96E70" w14:textId="77777777" w:rsidR="008241EA" w:rsidRDefault="008241EA" w:rsidP="00D41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60E698C" w14:textId="77777777" w:rsidR="008241EA" w:rsidRDefault="008241EA" w:rsidP="00D41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1F3F5CD" w14:textId="77777777" w:rsidR="008241EA" w:rsidRDefault="008241EA" w:rsidP="00D41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729B76D" w14:textId="77777777" w:rsidR="008241EA" w:rsidRDefault="008241EA" w:rsidP="00D41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66EB766" w14:textId="77777777" w:rsidR="008241EA" w:rsidRDefault="008241EA" w:rsidP="00D41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07EA5FD" w14:textId="77777777" w:rsidR="008241EA" w:rsidRDefault="008241EA" w:rsidP="00D41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B29DE6" w14:textId="77777777" w:rsidR="008241EA" w:rsidRDefault="008241EA" w:rsidP="00D41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06042DE" w14:textId="77777777" w:rsidR="008241EA" w:rsidRDefault="008241EA" w:rsidP="00D41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F20EF9" w14:textId="77777777" w:rsidR="008241EA" w:rsidRDefault="008241EA" w:rsidP="00D41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C353583" w14:textId="77777777" w:rsidR="008241EA" w:rsidRDefault="008241EA" w:rsidP="00D41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5287E7" w14:textId="77777777" w:rsidR="008241EA" w:rsidRDefault="008241EA" w:rsidP="00D41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34944B" w14:textId="77777777" w:rsidR="008241EA" w:rsidRDefault="008241EA" w:rsidP="00D41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129BFF6" w14:textId="77777777" w:rsidR="008241EA" w:rsidRDefault="008241EA" w:rsidP="00D41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B61B7C" w14:textId="77777777" w:rsidR="008241EA" w:rsidRDefault="008241EA" w:rsidP="00D41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A4912B9" w14:textId="77777777" w:rsidR="008241EA" w:rsidRDefault="008241EA" w:rsidP="00D41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06049A0" w14:textId="77777777" w:rsidR="008241EA" w:rsidRDefault="008241EA" w:rsidP="00D41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8F57A3B" w14:textId="77777777" w:rsidR="008241EA" w:rsidRDefault="008241EA" w:rsidP="00D41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C5F13FC" w14:textId="77777777" w:rsidR="008241EA" w:rsidRDefault="008241EA" w:rsidP="00D41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68E6943" w14:textId="77777777" w:rsidR="008241EA" w:rsidRDefault="008241EA" w:rsidP="00D41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0690A74" w14:textId="77777777" w:rsidR="008241EA" w:rsidRDefault="008241EA" w:rsidP="00D41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8C2D92F" w14:textId="77777777" w:rsidR="008241EA" w:rsidRDefault="008241EA" w:rsidP="00D41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612C021" w14:textId="77777777" w:rsidR="00BA01DC" w:rsidRPr="00B012BF" w:rsidRDefault="00BA01DC" w:rsidP="00B012BF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B012BF">
        <w:rPr>
          <w:b/>
        </w:rPr>
        <w:t xml:space="preserve">СОДЕРЖАНИЕ </w:t>
      </w:r>
    </w:p>
    <w:p w14:paraId="4861ACF2" w14:textId="77777777" w:rsidR="0072012F" w:rsidRPr="00B012BF" w:rsidRDefault="0072012F" w:rsidP="00B012BF">
      <w:pPr>
        <w:spacing w:after="0"/>
        <w:rPr>
          <w:sz w:val="24"/>
          <w:szCs w:val="24"/>
          <w:lang w:eastAsia="ar-SA"/>
        </w:rPr>
      </w:pPr>
    </w:p>
    <w:tbl>
      <w:tblPr>
        <w:tblStyle w:val="12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7269"/>
        <w:gridCol w:w="1102"/>
      </w:tblGrid>
      <w:tr w:rsidR="0072012F" w:rsidRPr="00B012BF" w14:paraId="30B9EC13" w14:textId="77777777" w:rsidTr="007765B8">
        <w:tc>
          <w:tcPr>
            <w:tcW w:w="992" w:type="dxa"/>
          </w:tcPr>
          <w:p w14:paraId="66349C99" w14:textId="77777777" w:rsidR="0072012F" w:rsidRPr="00B012BF" w:rsidRDefault="0072012F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7655" w:type="dxa"/>
          </w:tcPr>
          <w:p w14:paraId="0B688DE0" w14:textId="77777777" w:rsidR="0072012F" w:rsidRPr="00B012BF" w:rsidRDefault="0072012F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177A41" w14:textId="77777777" w:rsidR="0072012F" w:rsidRPr="00B012BF" w:rsidRDefault="0072012F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>Стр.</w:t>
            </w:r>
          </w:p>
        </w:tc>
      </w:tr>
      <w:tr w:rsidR="0072012F" w:rsidRPr="00B012BF" w14:paraId="65870450" w14:textId="77777777" w:rsidTr="007765B8">
        <w:tc>
          <w:tcPr>
            <w:tcW w:w="992" w:type="dxa"/>
          </w:tcPr>
          <w:p w14:paraId="67A27449" w14:textId="77777777" w:rsidR="0072012F" w:rsidRPr="00B012BF" w:rsidRDefault="0072012F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14:paraId="5E53F720" w14:textId="77777777" w:rsidR="0072012F" w:rsidRPr="00DB694E" w:rsidRDefault="007765B8" w:rsidP="00DB6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765B8">
              <w:rPr>
                <w:rFonts w:ascii="Times New Roman" w:hAnsi="Times New Roman" w:cs="Times New Roman"/>
                <w:bCs/>
                <w:sz w:val="24"/>
                <w:szCs w:val="24"/>
              </w:rPr>
              <w:t>Общая характеристика</w:t>
            </w:r>
            <w:r w:rsidRPr="007765B8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</w:t>
            </w:r>
            <w:r w:rsidRPr="007765B8">
              <w:rPr>
                <w:rFonts w:ascii="Times New Roman" w:hAnsi="Times New Roman" w:cs="Times New Roman"/>
                <w:bCs/>
                <w:sz w:val="24"/>
                <w:szCs w:val="24"/>
              </w:rPr>
              <w:t>рабочей</w:t>
            </w:r>
            <w:r w:rsidRPr="007765B8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</w:t>
            </w:r>
            <w:r w:rsidRPr="007765B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  <w:r w:rsidR="00DB694E" w:rsidRPr="00DB694E">
              <w:rPr>
                <w:rFonts w:ascii="Times New Roman" w:hAnsi="Times New Roman" w:cs="Times New Roman"/>
                <w:bCs/>
                <w:sz w:val="24"/>
              </w:rPr>
              <w:t>адаптационного цикла</w:t>
            </w:r>
          </w:p>
        </w:tc>
        <w:tc>
          <w:tcPr>
            <w:tcW w:w="1134" w:type="dxa"/>
          </w:tcPr>
          <w:p w14:paraId="563C61F6" w14:textId="77777777" w:rsidR="0072012F" w:rsidRPr="00B012BF" w:rsidRDefault="00BE707D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72012F" w:rsidRPr="00B012BF" w14:paraId="79F7E14C" w14:textId="77777777" w:rsidTr="007765B8">
        <w:tc>
          <w:tcPr>
            <w:tcW w:w="992" w:type="dxa"/>
          </w:tcPr>
          <w:p w14:paraId="07BD6B20" w14:textId="77777777" w:rsidR="0072012F" w:rsidRPr="00B012BF" w:rsidRDefault="0072012F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14:paraId="08C359FC" w14:textId="77777777" w:rsidR="0072012F" w:rsidRPr="00B012BF" w:rsidRDefault="0072012F" w:rsidP="00DB6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 xml:space="preserve">Результаты освоения </w:t>
            </w:r>
            <w:r w:rsidR="007765B8" w:rsidRPr="007765B8">
              <w:rPr>
                <w:rFonts w:ascii="Times New Roman" w:hAnsi="Times New Roman" w:cs="Times New Roman"/>
                <w:bCs/>
                <w:sz w:val="24"/>
                <w:szCs w:val="24"/>
              </w:rPr>
              <w:t>рабочей</w:t>
            </w:r>
            <w:r w:rsidR="007765B8" w:rsidRPr="007765B8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</w:t>
            </w:r>
            <w:r w:rsidR="007765B8" w:rsidRPr="007765B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  <w:r w:rsidR="007765B8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  <w:r w:rsidR="00DB694E" w:rsidRPr="00DB694E">
              <w:rPr>
                <w:rFonts w:ascii="Times New Roman" w:hAnsi="Times New Roman" w:cs="Times New Roman"/>
                <w:bCs/>
                <w:sz w:val="24"/>
              </w:rPr>
              <w:t>адаптационного цикла</w:t>
            </w:r>
          </w:p>
        </w:tc>
        <w:tc>
          <w:tcPr>
            <w:tcW w:w="1134" w:type="dxa"/>
          </w:tcPr>
          <w:p w14:paraId="495FC43B" w14:textId="77777777" w:rsidR="0072012F" w:rsidRPr="00B012BF" w:rsidRDefault="00C079F4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</w:tr>
      <w:tr w:rsidR="0072012F" w:rsidRPr="00B012BF" w14:paraId="5BAF7A2E" w14:textId="77777777" w:rsidTr="007765B8">
        <w:tc>
          <w:tcPr>
            <w:tcW w:w="992" w:type="dxa"/>
          </w:tcPr>
          <w:p w14:paraId="358B26F5" w14:textId="77777777" w:rsidR="0072012F" w:rsidRPr="00B012BF" w:rsidRDefault="0072012F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14:paraId="366252B5" w14:textId="77777777" w:rsidR="0072012F" w:rsidRPr="00B012BF" w:rsidRDefault="0072012F" w:rsidP="00DB6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 xml:space="preserve">Структура и содержание </w:t>
            </w:r>
            <w:r w:rsidR="007765B8" w:rsidRPr="007765B8">
              <w:rPr>
                <w:rFonts w:ascii="Times New Roman" w:hAnsi="Times New Roman" w:cs="Times New Roman"/>
                <w:bCs/>
                <w:sz w:val="24"/>
                <w:szCs w:val="24"/>
              </w:rPr>
              <w:t>рабочей</w:t>
            </w:r>
            <w:r w:rsidR="007765B8" w:rsidRPr="007765B8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</w:t>
            </w:r>
            <w:r w:rsidR="007765B8" w:rsidRPr="007765B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  <w:r w:rsidR="007765B8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  <w:r w:rsidR="00DB694E" w:rsidRPr="00DB694E">
              <w:rPr>
                <w:rFonts w:ascii="Times New Roman" w:hAnsi="Times New Roman" w:cs="Times New Roman"/>
                <w:bCs/>
                <w:sz w:val="24"/>
              </w:rPr>
              <w:t>адаптационного цикла</w:t>
            </w:r>
          </w:p>
        </w:tc>
        <w:tc>
          <w:tcPr>
            <w:tcW w:w="1134" w:type="dxa"/>
          </w:tcPr>
          <w:p w14:paraId="750BAB17" w14:textId="77777777" w:rsidR="0072012F" w:rsidRPr="00B012BF" w:rsidRDefault="00C079F4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72012F" w:rsidRPr="00B012BF" w14:paraId="6EE64255" w14:textId="77777777" w:rsidTr="007765B8">
        <w:tc>
          <w:tcPr>
            <w:tcW w:w="992" w:type="dxa"/>
          </w:tcPr>
          <w:p w14:paraId="75EF150B" w14:textId="77777777" w:rsidR="0072012F" w:rsidRPr="00B012BF" w:rsidRDefault="00FB069B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14:paraId="70073B22" w14:textId="77777777" w:rsidR="0072012F" w:rsidRPr="00B012BF" w:rsidRDefault="0072012F" w:rsidP="00DB6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 xml:space="preserve">Условия реализации </w:t>
            </w:r>
            <w:r w:rsidR="007765B8" w:rsidRPr="007765B8">
              <w:rPr>
                <w:rFonts w:ascii="Times New Roman" w:hAnsi="Times New Roman" w:cs="Times New Roman"/>
                <w:bCs/>
                <w:sz w:val="24"/>
                <w:szCs w:val="24"/>
              </w:rPr>
              <w:t>рабочей</w:t>
            </w:r>
            <w:r w:rsidR="007765B8" w:rsidRPr="007765B8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</w:t>
            </w:r>
            <w:r w:rsidR="009721AF" w:rsidRPr="007765B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  <w:r w:rsidR="009721AF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  <w:r w:rsidR="00DB694E" w:rsidRPr="00DB694E">
              <w:rPr>
                <w:rFonts w:ascii="Times New Roman" w:hAnsi="Times New Roman" w:cs="Times New Roman"/>
                <w:bCs/>
                <w:sz w:val="24"/>
              </w:rPr>
              <w:t>адаптационного цикла</w:t>
            </w:r>
          </w:p>
        </w:tc>
        <w:tc>
          <w:tcPr>
            <w:tcW w:w="1134" w:type="dxa"/>
          </w:tcPr>
          <w:p w14:paraId="6074762B" w14:textId="77777777" w:rsidR="0072012F" w:rsidRPr="00B012BF" w:rsidRDefault="00C079F4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72012F" w:rsidRPr="00B012BF" w14:paraId="33CEC453" w14:textId="77777777" w:rsidTr="007765B8">
        <w:tc>
          <w:tcPr>
            <w:tcW w:w="992" w:type="dxa"/>
          </w:tcPr>
          <w:p w14:paraId="128BBA9B" w14:textId="77777777" w:rsidR="0072012F" w:rsidRPr="00B012BF" w:rsidRDefault="00FB069B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14:paraId="15828C60" w14:textId="77777777" w:rsidR="0072012F" w:rsidRPr="00B012BF" w:rsidRDefault="0072012F" w:rsidP="00DB6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 и оценка результатов освоения </w:t>
            </w:r>
            <w:r w:rsidR="007765B8" w:rsidRPr="007765B8">
              <w:rPr>
                <w:rFonts w:ascii="Times New Roman" w:hAnsi="Times New Roman" w:cs="Times New Roman"/>
                <w:bCs/>
                <w:sz w:val="24"/>
                <w:szCs w:val="24"/>
              </w:rPr>
              <w:t>рабочей</w:t>
            </w:r>
            <w:r w:rsidR="007765B8" w:rsidRPr="007765B8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</w:t>
            </w:r>
            <w:r w:rsidR="007765B8" w:rsidRPr="007765B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  <w:r w:rsidR="007765B8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  <w:r w:rsidR="00DB694E" w:rsidRPr="00DB694E">
              <w:rPr>
                <w:rFonts w:ascii="Times New Roman" w:hAnsi="Times New Roman" w:cs="Times New Roman"/>
                <w:bCs/>
                <w:sz w:val="24"/>
              </w:rPr>
              <w:t>адаптационного цикла</w:t>
            </w:r>
          </w:p>
        </w:tc>
        <w:tc>
          <w:tcPr>
            <w:tcW w:w="1134" w:type="dxa"/>
          </w:tcPr>
          <w:p w14:paraId="4C4FFDF7" w14:textId="77777777" w:rsidR="0072012F" w:rsidRPr="00B012BF" w:rsidRDefault="00C079F4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</w:tbl>
    <w:p w14:paraId="1E4E6498" w14:textId="77777777" w:rsidR="00BA01DC" w:rsidRPr="00B012BF" w:rsidRDefault="00BA01DC" w:rsidP="00B01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075D6C9" w14:textId="77777777" w:rsidR="0072012F" w:rsidRPr="00B012BF" w:rsidRDefault="0072012F" w:rsidP="00B01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3BDC65F" w14:textId="77777777" w:rsidR="00BA01DC" w:rsidRPr="00B012BF" w:rsidRDefault="00BA01DC" w:rsidP="00B012BF">
      <w:pPr>
        <w:spacing w:after="0"/>
        <w:rPr>
          <w:rFonts w:ascii="Times New Roman" w:hAnsi="Times New Roman" w:cs="Times New Roman"/>
          <w:sz w:val="24"/>
          <w:szCs w:val="24"/>
        </w:rPr>
        <w:sectPr w:rsidR="00BA01DC" w:rsidRPr="00B012BF" w:rsidSect="001C2134">
          <w:footerReference w:type="default" r:id="rId8"/>
          <w:pgSz w:w="11906" w:h="16838"/>
          <w:pgMar w:top="1134" w:right="851" w:bottom="1134" w:left="1701" w:header="720" w:footer="720" w:gutter="0"/>
          <w:cols w:space="720"/>
          <w:titlePg/>
          <w:docGrid w:linePitch="360"/>
        </w:sectPr>
      </w:pPr>
    </w:p>
    <w:p w14:paraId="226FECD3" w14:textId="77777777" w:rsidR="00164BEB" w:rsidRDefault="00BA01DC" w:rsidP="001B2046">
      <w:pPr>
        <w:pStyle w:val="1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spacing w:line="360" w:lineRule="auto"/>
        <w:ind w:firstLine="0"/>
        <w:jc w:val="center"/>
        <w:rPr>
          <w:b/>
          <w:bCs/>
          <w:caps/>
          <w:lang w:eastAsia="ru-RU"/>
        </w:rPr>
      </w:pPr>
      <w:r w:rsidRPr="00B012BF">
        <w:rPr>
          <w:b/>
        </w:rPr>
        <w:lastRenderedPageBreak/>
        <w:t xml:space="preserve">1. </w:t>
      </w:r>
      <w:r w:rsidR="007765B8">
        <w:rPr>
          <w:b/>
          <w:bCs/>
          <w:caps/>
          <w:lang w:eastAsia="ru-RU"/>
        </w:rPr>
        <w:t xml:space="preserve">Общая характеристика </w:t>
      </w:r>
      <w:r w:rsidR="009721AF">
        <w:rPr>
          <w:b/>
          <w:bCs/>
          <w:caps/>
          <w:lang w:eastAsia="ru-RU"/>
        </w:rPr>
        <w:t>РАБОЧЕЙ ПРОГРАММЫ</w:t>
      </w:r>
      <w:r w:rsidR="007765B8">
        <w:rPr>
          <w:b/>
          <w:bCs/>
          <w:caps/>
          <w:lang w:eastAsia="ru-RU"/>
        </w:rPr>
        <w:t xml:space="preserve"> </w:t>
      </w:r>
    </w:p>
    <w:p w14:paraId="3ADD2AFA" w14:textId="77777777" w:rsidR="001A1A6D" w:rsidRPr="00B012BF" w:rsidRDefault="00164BEB" w:rsidP="00164BEB">
      <w:pPr>
        <w:pStyle w:val="1"/>
        <w:keepNext w:val="0"/>
        <w:widowControl w:val="0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spacing w:line="360" w:lineRule="auto"/>
        <w:ind w:firstLine="0"/>
        <w:jc w:val="center"/>
        <w:rPr>
          <w:b/>
          <w:bCs/>
          <w:caps/>
          <w:lang w:eastAsia="ru-RU"/>
        </w:rPr>
      </w:pPr>
      <w:r>
        <w:rPr>
          <w:b/>
          <w:bCs/>
          <w:caps/>
        </w:rPr>
        <w:t>аДдАПТАЦИОННОГО ЦИКЛА</w:t>
      </w:r>
    </w:p>
    <w:p w14:paraId="51C687DE" w14:textId="77777777" w:rsidR="00164BEB" w:rsidRPr="00164BEB" w:rsidRDefault="00164BEB" w:rsidP="00164BEB">
      <w:pPr>
        <w:pStyle w:val="a8"/>
        <w:widowControl w:val="0"/>
        <w:ind w:left="0"/>
        <w:contextualSpacing w:val="0"/>
        <w:jc w:val="center"/>
        <w:outlineLvl w:val="1"/>
        <w:rPr>
          <w:b/>
          <w:bCs/>
          <w:iCs/>
          <w:szCs w:val="28"/>
        </w:rPr>
      </w:pPr>
      <w:r w:rsidRPr="00164BEB">
        <w:rPr>
          <w:b/>
          <w:bCs/>
          <w:szCs w:val="28"/>
        </w:rPr>
        <w:t>АЦ.03</w:t>
      </w:r>
      <w:r w:rsidRPr="00164BEB">
        <w:rPr>
          <w:b/>
          <w:bCs/>
          <w:iCs/>
          <w:szCs w:val="28"/>
        </w:rPr>
        <w:t xml:space="preserve"> Способы поиска работы, трудоустройства</w:t>
      </w:r>
    </w:p>
    <w:p w14:paraId="485741B0" w14:textId="77777777" w:rsidR="00164BEB" w:rsidRPr="008B63A1" w:rsidRDefault="00164BEB" w:rsidP="00164B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B63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1.1. Область применения программы</w:t>
      </w:r>
    </w:p>
    <w:p w14:paraId="567FE84F" w14:textId="77777777" w:rsidR="00164BEB" w:rsidRPr="00164BEB" w:rsidRDefault="00164BEB" w:rsidP="00164B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4BEB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программа является частью основной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64BE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профессиональной образовательной программы профессиональной подготовки, из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64BEB">
        <w:rPr>
          <w:rFonts w:ascii="Times New Roman" w:eastAsia="Times New Roman" w:hAnsi="Times New Roman" w:cs="Times New Roman"/>
          <w:sz w:val="24"/>
          <w:szCs w:val="24"/>
          <w:lang w:eastAsia="ar-SA"/>
        </w:rPr>
        <w:t>числа лиц с ограниченными возможностями здоровья (с разной степенью нарушения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64BEB">
        <w:rPr>
          <w:rFonts w:ascii="Times New Roman" w:eastAsia="Times New Roman" w:hAnsi="Times New Roman" w:cs="Times New Roman"/>
          <w:sz w:val="24"/>
          <w:szCs w:val="24"/>
          <w:lang w:eastAsia="ar-SA"/>
        </w:rPr>
        <w:t>интеллекта), не имеющих основного общего или среднего общего образования по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64BE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профессии 17531 Рабочий зелёного хозяйства</w:t>
      </w:r>
    </w:p>
    <w:p w14:paraId="040003B5" w14:textId="77777777" w:rsidR="00164BEB" w:rsidRDefault="00164BEB" w:rsidP="00164B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4BEB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программа учебной дисциплины может быть использована 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64BEB">
        <w:rPr>
          <w:rFonts w:ascii="Times New Roman" w:eastAsia="Times New Roman" w:hAnsi="Times New Roman" w:cs="Times New Roman"/>
          <w:sz w:val="24"/>
          <w:szCs w:val="24"/>
          <w:lang w:eastAsia="ar-SA"/>
        </w:rPr>
        <w:t>дополнительном профессиональном образовании (в программах повышения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64BEB">
        <w:rPr>
          <w:rFonts w:ascii="Times New Roman" w:eastAsia="Times New Roman" w:hAnsi="Times New Roman" w:cs="Times New Roman"/>
          <w:sz w:val="24"/>
          <w:szCs w:val="24"/>
          <w:lang w:eastAsia="ar-SA"/>
        </w:rPr>
        <w:t>квалификации и переподготовки) и профессиональной подготовке по профессиям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64BEB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рабочих строительных работ</w:t>
      </w:r>
    </w:p>
    <w:p w14:paraId="0F9AE48A" w14:textId="77777777" w:rsidR="008B63A1" w:rsidRDefault="00164BEB" w:rsidP="008B6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B63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1.2. Место профессионального модуля в структуре основной профессиональной образовательной программы:</w:t>
      </w:r>
      <w:r w:rsidRPr="00164B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«Способы поиска работы, трудоустройство»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64BEB">
        <w:rPr>
          <w:rFonts w:ascii="Times New Roman" w:eastAsia="Times New Roman" w:hAnsi="Times New Roman" w:cs="Times New Roman"/>
          <w:sz w:val="24"/>
          <w:szCs w:val="24"/>
          <w:lang w:eastAsia="ar-SA"/>
        </w:rPr>
        <w:t>относится к адаптационному циклу.</w:t>
      </w:r>
    </w:p>
    <w:p w14:paraId="443E34EF" w14:textId="77777777" w:rsidR="00164BEB" w:rsidRPr="008B63A1" w:rsidRDefault="00164BEB" w:rsidP="008B6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B63A1">
        <w:rPr>
          <w:rFonts w:ascii="Times New Roman" w:hAnsi="Times New Roman" w:cs="Times New Roman"/>
          <w:b/>
          <w:bCs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14:paraId="21819483" w14:textId="77777777" w:rsidR="00164BEB" w:rsidRPr="00164BEB" w:rsidRDefault="00164BEB" w:rsidP="00164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4BEB">
        <w:rPr>
          <w:rFonts w:ascii="Times New Roman" w:hAnsi="Times New Roman" w:cs="Times New Roman"/>
          <w:bCs/>
          <w:sz w:val="24"/>
          <w:szCs w:val="24"/>
        </w:rPr>
        <w:t>С целью овладения указанным видом профессиональной деятельности 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64BEB">
        <w:rPr>
          <w:rFonts w:ascii="Times New Roman" w:hAnsi="Times New Roman" w:cs="Times New Roman"/>
          <w:bCs/>
          <w:sz w:val="24"/>
          <w:szCs w:val="24"/>
        </w:rPr>
        <w:t>соответствующими профессиональными компетенциями обучающийся в ходе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64BEB">
        <w:rPr>
          <w:rFonts w:ascii="Times New Roman" w:hAnsi="Times New Roman" w:cs="Times New Roman"/>
          <w:bCs/>
          <w:sz w:val="24"/>
          <w:szCs w:val="24"/>
        </w:rPr>
        <w:t>освоения профессионального модуля должен иметь практический опыт:</w:t>
      </w:r>
    </w:p>
    <w:p w14:paraId="032B1759" w14:textId="77777777" w:rsidR="00164BEB" w:rsidRPr="00164BEB" w:rsidRDefault="00164BEB" w:rsidP="00164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4BEB">
        <w:rPr>
          <w:rFonts w:ascii="Times New Roman" w:hAnsi="Times New Roman" w:cs="Times New Roman"/>
          <w:bCs/>
          <w:sz w:val="24"/>
          <w:szCs w:val="24"/>
        </w:rPr>
        <w:t>- прохождения собеседования в процессе трудоустройства;</w:t>
      </w:r>
    </w:p>
    <w:p w14:paraId="272B55D3" w14:textId="77777777" w:rsidR="00164BEB" w:rsidRPr="00164BEB" w:rsidRDefault="00164BEB" w:rsidP="00164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4BEB">
        <w:rPr>
          <w:rFonts w:ascii="Times New Roman" w:hAnsi="Times New Roman" w:cs="Times New Roman"/>
          <w:bCs/>
          <w:sz w:val="24"/>
          <w:szCs w:val="24"/>
        </w:rPr>
        <w:t>- ориентироваться в законодательных документах по трудовому праву уметь:</w:t>
      </w:r>
    </w:p>
    <w:p w14:paraId="448844BD" w14:textId="77777777" w:rsidR="00164BEB" w:rsidRPr="00164BEB" w:rsidRDefault="00164BEB" w:rsidP="00164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4BEB">
        <w:rPr>
          <w:rFonts w:ascii="Times New Roman" w:hAnsi="Times New Roman" w:cs="Times New Roman"/>
          <w:bCs/>
          <w:sz w:val="24"/>
          <w:szCs w:val="24"/>
        </w:rPr>
        <w:t>- ориентироваться в ситуации на рынке труда;</w:t>
      </w:r>
    </w:p>
    <w:p w14:paraId="3AC1E346" w14:textId="77777777" w:rsidR="00164BEB" w:rsidRPr="00164BEB" w:rsidRDefault="00164BEB" w:rsidP="00164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4BEB">
        <w:rPr>
          <w:rFonts w:ascii="Times New Roman" w:hAnsi="Times New Roman" w:cs="Times New Roman"/>
          <w:bCs/>
          <w:sz w:val="24"/>
          <w:szCs w:val="24"/>
        </w:rPr>
        <w:t>- вести телефонные переговоры с потенциальным работодателем,</w:t>
      </w:r>
    </w:p>
    <w:p w14:paraId="3B38BB63" w14:textId="77777777" w:rsidR="00164BEB" w:rsidRDefault="00164BEB" w:rsidP="00164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4BEB">
        <w:rPr>
          <w:rFonts w:ascii="Times New Roman" w:hAnsi="Times New Roman" w:cs="Times New Roman"/>
          <w:bCs/>
          <w:sz w:val="24"/>
          <w:szCs w:val="24"/>
        </w:rPr>
        <w:t>-заполнять анкеты и опросники, подготавливать резюме;</w:t>
      </w:r>
    </w:p>
    <w:p w14:paraId="0A799F55" w14:textId="77777777" w:rsidR="00164BEB" w:rsidRPr="00164BEB" w:rsidRDefault="00164BEB" w:rsidP="00164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4BEB">
        <w:rPr>
          <w:rFonts w:ascii="Times New Roman" w:hAnsi="Times New Roman" w:cs="Times New Roman"/>
          <w:bCs/>
          <w:sz w:val="24"/>
          <w:szCs w:val="24"/>
        </w:rPr>
        <w:t>-обладать искусством самопрезентации при трудоустройстве</w:t>
      </w:r>
    </w:p>
    <w:p w14:paraId="76E23599" w14:textId="77777777" w:rsidR="00164BEB" w:rsidRPr="00164BEB" w:rsidRDefault="00164BEB" w:rsidP="00164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4BEB">
        <w:rPr>
          <w:rFonts w:ascii="Times New Roman" w:hAnsi="Times New Roman" w:cs="Times New Roman"/>
          <w:bCs/>
          <w:sz w:val="24"/>
          <w:szCs w:val="24"/>
        </w:rPr>
        <w:t>знать:</w:t>
      </w:r>
    </w:p>
    <w:p w14:paraId="5F2F37D9" w14:textId="77777777" w:rsidR="00164BEB" w:rsidRPr="00164BEB" w:rsidRDefault="00164BEB" w:rsidP="00164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4BEB">
        <w:rPr>
          <w:rFonts w:ascii="Times New Roman" w:hAnsi="Times New Roman" w:cs="Times New Roman"/>
          <w:bCs/>
          <w:sz w:val="24"/>
          <w:szCs w:val="24"/>
        </w:rPr>
        <w:t>- понятие, функции, элементы рынка труда;</w:t>
      </w:r>
    </w:p>
    <w:p w14:paraId="317E770B" w14:textId="77777777" w:rsidR="00164BEB" w:rsidRPr="00164BEB" w:rsidRDefault="00164BEB" w:rsidP="00164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4BEB">
        <w:rPr>
          <w:rFonts w:ascii="Times New Roman" w:hAnsi="Times New Roman" w:cs="Times New Roman"/>
          <w:bCs/>
          <w:sz w:val="24"/>
          <w:szCs w:val="24"/>
        </w:rPr>
        <w:t>- методы поиска вакансий;</w:t>
      </w:r>
    </w:p>
    <w:p w14:paraId="5BA9BA76" w14:textId="77777777" w:rsidR="00164BEB" w:rsidRPr="00164BEB" w:rsidRDefault="00164BEB" w:rsidP="00164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4BEB">
        <w:rPr>
          <w:rFonts w:ascii="Times New Roman" w:hAnsi="Times New Roman" w:cs="Times New Roman"/>
          <w:bCs/>
          <w:sz w:val="24"/>
          <w:szCs w:val="24"/>
        </w:rPr>
        <w:t>- содержание и порядок заключения трудового договора;</w:t>
      </w:r>
    </w:p>
    <w:p w14:paraId="19631610" w14:textId="77777777" w:rsidR="00164BEB" w:rsidRDefault="00164BEB" w:rsidP="00164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4BEB">
        <w:rPr>
          <w:rFonts w:ascii="Times New Roman" w:hAnsi="Times New Roman" w:cs="Times New Roman"/>
          <w:bCs/>
          <w:sz w:val="24"/>
          <w:szCs w:val="24"/>
        </w:rPr>
        <w:t>-основные законодательные документы по трудовому праву</w:t>
      </w:r>
      <w:r w:rsidRPr="00164B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9522B73" w14:textId="77777777" w:rsidR="00432340" w:rsidRDefault="00432340" w:rsidP="00164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5980C4" w14:textId="77777777" w:rsidR="00432340" w:rsidRDefault="00432340" w:rsidP="00164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4ADBC90" w14:textId="77777777" w:rsidR="00432340" w:rsidRDefault="00432340" w:rsidP="00164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27C697" w14:textId="77777777" w:rsidR="00432340" w:rsidRDefault="00432340" w:rsidP="00164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FA6673" w14:textId="77777777" w:rsidR="00432340" w:rsidRPr="00432340" w:rsidRDefault="00432340" w:rsidP="00432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234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1.4. результаты освоения рабочей программы адаптационного цикла </w:t>
      </w:r>
    </w:p>
    <w:p w14:paraId="79390A36" w14:textId="77777777" w:rsidR="00432340" w:rsidRPr="00432340" w:rsidRDefault="00432340" w:rsidP="004323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2340">
        <w:rPr>
          <w:rFonts w:ascii="Times New Roman" w:hAnsi="Times New Roman" w:cs="Times New Roman"/>
          <w:bCs/>
          <w:sz w:val="24"/>
          <w:szCs w:val="24"/>
        </w:rPr>
        <w:t>Вышеперечисленные требования к результатам освоения учебной дисциплины направлены на формирование следующих общих компетенций: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432340" w:rsidRPr="00432340" w14:paraId="3D4D08D2" w14:textId="77777777" w:rsidTr="00C938CC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C49C1EA" w14:textId="77777777" w:rsidR="00432340" w:rsidRPr="00432340" w:rsidRDefault="00432340" w:rsidP="00432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340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A0F111" w14:textId="77777777" w:rsidR="00432340" w:rsidRPr="00432340" w:rsidRDefault="00432340" w:rsidP="00432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34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432340" w:rsidRPr="00432340" w14:paraId="629445AE" w14:textId="77777777" w:rsidTr="00C938CC">
        <w:tc>
          <w:tcPr>
            <w:tcW w:w="833" w:type="pct"/>
            <w:tcBorders>
              <w:left w:val="single" w:sz="12" w:space="0" w:color="auto"/>
            </w:tcBorders>
          </w:tcPr>
          <w:p w14:paraId="4F582C7E" w14:textId="77777777" w:rsidR="00432340" w:rsidRPr="00432340" w:rsidRDefault="00432340" w:rsidP="00432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340"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04AFAD34" w14:textId="77777777" w:rsidR="00432340" w:rsidRPr="00432340" w:rsidRDefault="00432340" w:rsidP="00432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340">
              <w:rPr>
                <w:rFonts w:ascii="Times New Roman" w:hAnsi="Times New Roman" w:cs="Times New Roman"/>
                <w:b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432340" w:rsidRPr="00432340" w14:paraId="077470A9" w14:textId="77777777" w:rsidTr="00C938CC">
        <w:tc>
          <w:tcPr>
            <w:tcW w:w="833" w:type="pct"/>
            <w:tcBorders>
              <w:left w:val="single" w:sz="12" w:space="0" w:color="auto"/>
            </w:tcBorders>
          </w:tcPr>
          <w:p w14:paraId="6D422157" w14:textId="77777777" w:rsidR="00432340" w:rsidRPr="00432340" w:rsidRDefault="00432340" w:rsidP="00432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340">
              <w:rPr>
                <w:rFonts w:ascii="Times New Roman" w:hAnsi="Times New Roman" w:cs="Times New Roman"/>
                <w:bCs/>
                <w:sz w:val="24"/>
                <w:szCs w:val="24"/>
              </w:rPr>
              <w:t>ОК 02.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1D05ED7C" w14:textId="77777777" w:rsidR="00432340" w:rsidRPr="00432340" w:rsidRDefault="00432340" w:rsidP="00432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340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432340" w:rsidRPr="00432340" w14:paraId="2B4D1C2D" w14:textId="77777777" w:rsidTr="00C938CC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1912C93B" w14:textId="77777777" w:rsidR="00432340" w:rsidRPr="00432340" w:rsidRDefault="00432340" w:rsidP="00432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340"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00BE9B01" w14:textId="77777777" w:rsidR="00432340" w:rsidRPr="00432340" w:rsidRDefault="00432340" w:rsidP="00432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340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432340" w:rsidRPr="00432340" w14:paraId="082449A6" w14:textId="77777777" w:rsidTr="00C938CC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483EC7A2" w14:textId="77777777" w:rsidR="00432340" w:rsidRPr="00432340" w:rsidRDefault="00432340" w:rsidP="00432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340">
              <w:rPr>
                <w:rFonts w:ascii="Times New Roman" w:hAnsi="Times New Roman" w:cs="Times New Roman"/>
                <w:bCs/>
                <w:sz w:val="24"/>
                <w:szCs w:val="24"/>
              </w:rPr>
              <w:t>ОК 04.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2B7D7CAA" w14:textId="77777777" w:rsidR="00432340" w:rsidRPr="00432340" w:rsidRDefault="00432340" w:rsidP="00432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340"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432340" w:rsidRPr="00432340" w14:paraId="1A55D62E" w14:textId="77777777" w:rsidTr="00C938CC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732A0825" w14:textId="77777777" w:rsidR="00432340" w:rsidRPr="00432340" w:rsidRDefault="00432340" w:rsidP="00432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340">
              <w:rPr>
                <w:rFonts w:ascii="Times New Roman" w:hAnsi="Times New Roman" w:cs="Times New Roman"/>
                <w:bCs/>
                <w:sz w:val="24"/>
                <w:szCs w:val="24"/>
              </w:rPr>
              <w:t>ОК 05.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2E875F0A" w14:textId="77777777" w:rsidR="00432340" w:rsidRPr="00432340" w:rsidRDefault="00432340" w:rsidP="00432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340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432340" w:rsidRPr="00432340" w14:paraId="3CC9C0EE" w14:textId="77777777" w:rsidTr="00C938CC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6A066A7D" w14:textId="77777777" w:rsidR="00432340" w:rsidRPr="00432340" w:rsidRDefault="00432340" w:rsidP="00432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340">
              <w:rPr>
                <w:rFonts w:ascii="Times New Roman" w:hAnsi="Times New Roman" w:cs="Times New Roman"/>
                <w:bCs/>
                <w:sz w:val="24"/>
                <w:szCs w:val="24"/>
              </w:rPr>
              <w:t>ОК 07.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13303E11" w14:textId="77777777" w:rsidR="00432340" w:rsidRPr="00432340" w:rsidRDefault="00432340" w:rsidP="00432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340">
              <w:rPr>
                <w:rFonts w:ascii="Times New Roman" w:hAnsi="Times New Roman" w:cs="Times New Roman"/>
                <w:bCs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</w:t>
            </w:r>
          </w:p>
        </w:tc>
      </w:tr>
      <w:tr w:rsidR="00432340" w:rsidRPr="00432340" w14:paraId="1565D317" w14:textId="77777777" w:rsidTr="00C938CC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22FB517D" w14:textId="77777777" w:rsidR="00432340" w:rsidRPr="00432340" w:rsidRDefault="00432340" w:rsidP="00432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340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1E71F8E3" w14:textId="77777777" w:rsidR="00432340" w:rsidRPr="00432340" w:rsidRDefault="00432340" w:rsidP="00432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340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профессиональной документацией на государственном и языках</w:t>
            </w:r>
          </w:p>
        </w:tc>
      </w:tr>
    </w:tbl>
    <w:p w14:paraId="7E5FDCCA" w14:textId="77777777" w:rsidR="00432340" w:rsidRDefault="00432340" w:rsidP="00164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A61D81" w14:textId="77777777" w:rsidR="00432340" w:rsidRDefault="00432340" w:rsidP="00164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C6BBE7" w14:textId="77777777" w:rsidR="00432340" w:rsidRPr="00432340" w:rsidRDefault="00862363" w:rsidP="00432340">
      <w:pPr>
        <w:pStyle w:val="2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center"/>
        <w:rPr>
          <w:b/>
          <w:caps/>
        </w:rPr>
      </w:pPr>
      <w:r w:rsidRPr="008B63A1">
        <w:rPr>
          <w:bCs/>
          <w:caps/>
        </w:rPr>
        <w:br w:type="page"/>
      </w:r>
      <w:r w:rsidR="00432340" w:rsidRPr="00432340">
        <w:rPr>
          <w:b/>
          <w:caps/>
        </w:rPr>
        <w:lastRenderedPageBreak/>
        <w:t>2. СТРУКТУРА и   содержание рабочей программы</w:t>
      </w:r>
    </w:p>
    <w:p w14:paraId="34233ED2" w14:textId="77777777" w:rsidR="00432340" w:rsidRPr="00432340" w:rsidRDefault="00432340" w:rsidP="004323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340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322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432340" w:rsidRPr="00432340" w14:paraId="6F28D150" w14:textId="77777777" w:rsidTr="00C938CC">
        <w:trPr>
          <w:trHeight w:val="460"/>
        </w:trPr>
        <w:tc>
          <w:tcPr>
            <w:tcW w:w="7196" w:type="dxa"/>
          </w:tcPr>
          <w:p w14:paraId="472DD714" w14:textId="77777777" w:rsidR="00432340" w:rsidRPr="00432340" w:rsidRDefault="00432340" w:rsidP="004323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2340">
              <w:rPr>
                <w:rFonts w:ascii="Times New Roman" w:hAnsi="Times New Roman" w:cs="Times New Roman"/>
              </w:rPr>
              <w:t>Вид учебной нагрузки</w:t>
            </w:r>
          </w:p>
        </w:tc>
        <w:tc>
          <w:tcPr>
            <w:tcW w:w="2126" w:type="dxa"/>
            <w:gridSpan w:val="2"/>
          </w:tcPr>
          <w:p w14:paraId="44A0FD79" w14:textId="77777777" w:rsidR="00432340" w:rsidRPr="00432340" w:rsidRDefault="00432340" w:rsidP="0043234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32340">
              <w:rPr>
                <w:rFonts w:ascii="Times New Roman" w:hAnsi="Times New Roman" w:cs="Times New Roman"/>
                <w:i/>
                <w:iCs/>
              </w:rPr>
              <w:t>Объем часов</w:t>
            </w:r>
          </w:p>
        </w:tc>
      </w:tr>
      <w:tr w:rsidR="00432340" w:rsidRPr="00432340" w14:paraId="3F615E9B" w14:textId="77777777" w:rsidTr="00C938CC">
        <w:trPr>
          <w:trHeight w:val="285"/>
        </w:trPr>
        <w:tc>
          <w:tcPr>
            <w:tcW w:w="7196" w:type="dxa"/>
          </w:tcPr>
          <w:p w14:paraId="0BF2D969" w14:textId="77777777" w:rsidR="00432340" w:rsidRPr="00432340" w:rsidRDefault="00432340" w:rsidP="0043234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432340">
              <w:rPr>
                <w:rFonts w:ascii="Times New Roman" w:eastAsia="Calibri" w:hAnsi="Times New Roman" w:cs="Times New Roman"/>
                <w:lang w:eastAsia="en-US"/>
              </w:rPr>
              <w:t>Максимальная</w:t>
            </w:r>
          </w:p>
        </w:tc>
        <w:tc>
          <w:tcPr>
            <w:tcW w:w="2126" w:type="dxa"/>
            <w:gridSpan w:val="2"/>
          </w:tcPr>
          <w:p w14:paraId="7E8B419F" w14:textId="77777777" w:rsidR="00432340" w:rsidRPr="00432340" w:rsidRDefault="00432340" w:rsidP="0043234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32340">
              <w:rPr>
                <w:rFonts w:ascii="Times New Roman" w:hAnsi="Times New Roman" w:cs="Times New Roman"/>
                <w:iCs/>
              </w:rPr>
              <w:t>32</w:t>
            </w:r>
          </w:p>
        </w:tc>
      </w:tr>
      <w:tr w:rsidR="00432340" w:rsidRPr="00432340" w14:paraId="176E7A88" w14:textId="77777777" w:rsidTr="00C938CC">
        <w:trPr>
          <w:trHeight w:val="285"/>
        </w:trPr>
        <w:tc>
          <w:tcPr>
            <w:tcW w:w="7196" w:type="dxa"/>
          </w:tcPr>
          <w:p w14:paraId="1577453D" w14:textId="77777777" w:rsidR="00432340" w:rsidRPr="00432340" w:rsidRDefault="00432340" w:rsidP="0043234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432340">
              <w:rPr>
                <w:rFonts w:ascii="Times New Roman" w:eastAsia="Calibri" w:hAnsi="Times New Roman" w:cs="Times New Roman"/>
                <w:lang w:eastAsia="en-US"/>
              </w:rPr>
              <w:t>Самостоятельная работа</w:t>
            </w:r>
          </w:p>
        </w:tc>
        <w:tc>
          <w:tcPr>
            <w:tcW w:w="2126" w:type="dxa"/>
            <w:gridSpan w:val="2"/>
          </w:tcPr>
          <w:p w14:paraId="1BA80257" w14:textId="77777777" w:rsidR="00432340" w:rsidRPr="00432340" w:rsidRDefault="00432340" w:rsidP="0043234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32340">
              <w:rPr>
                <w:rFonts w:ascii="Times New Roman" w:hAnsi="Times New Roman" w:cs="Times New Roman"/>
                <w:iCs/>
              </w:rPr>
              <w:t>4</w:t>
            </w:r>
          </w:p>
        </w:tc>
      </w:tr>
      <w:tr w:rsidR="00432340" w:rsidRPr="00432340" w14:paraId="52636056" w14:textId="77777777" w:rsidTr="00C938CC">
        <w:tc>
          <w:tcPr>
            <w:tcW w:w="7196" w:type="dxa"/>
          </w:tcPr>
          <w:p w14:paraId="045F6C5B" w14:textId="77777777" w:rsidR="00432340" w:rsidRPr="00432340" w:rsidRDefault="00432340" w:rsidP="004323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2340">
              <w:rPr>
                <w:rFonts w:ascii="Times New Roman" w:hAnsi="Times New Roman" w:cs="Times New Roman"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5BCC9455" w14:textId="77777777" w:rsidR="00432340" w:rsidRPr="00432340" w:rsidRDefault="00432340" w:rsidP="0043234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32340">
              <w:rPr>
                <w:rFonts w:ascii="Times New Roman" w:hAnsi="Times New Roman" w:cs="Times New Roman"/>
                <w:iCs/>
              </w:rPr>
              <w:t>32</w:t>
            </w:r>
          </w:p>
        </w:tc>
      </w:tr>
      <w:tr w:rsidR="00432340" w:rsidRPr="00432340" w14:paraId="6E014066" w14:textId="77777777" w:rsidTr="00C938CC">
        <w:tc>
          <w:tcPr>
            <w:tcW w:w="7196" w:type="dxa"/>
          </w:tcPr>
          <w:p w14:paraId="4973ACD1" w14:textId="77777777" w:rsidR="00432340" w:rsidRPr="00432340" w:rsidRDefault="00432340" w:rsidP="004323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2340"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2126" w:type="dxa"/>
            <w:gridSpan w:val="2"/>
          </w:tcPr>
          <w:p w14:paraId="75B9A524" w14:textId="77777777" w:rsidR="00432340" w:rsidRPr="00432340" w:rsidRDefault="00432340" w:rsidP="0043234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32340">
              <w:rPr>
                <w:rFonts w:ascii="Times New Roman" w:hAnsi="Times New Roman" w:cs="Times New Roman"/>
                <w:iCs/>
              </w:rPr>
              <w:t>12</w:t>
            </w:r>
          </w:p>
        </w:tc>
      </w:tr>
      <w:tr w:rsidR="00432340" w:rsidRPr="00432340" w14:paraId="3031F990" w14:textId="77777777" w:rsidTr="00C938CC">
        <w:tc>
          <w:tcPr>
            <w:tcW w:w="7196" w:type="dxa"/>
          </w:tcPr>
          <w:p w14:paraId="41107FAB" w14:textId="77777777" w:rsidR="00432340" w:rsidRPr="00432340" w:rsidRDefault="00432340" w:rsidP="0043234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432340">
              <w:rPr>
                <w:rFonts w:ascii="Times New Roman" w:eastAsia="Calibri" w:hAnsi="Times New Roman" w:cs="Times New Roman"/>
                <w:i/>
                <w:lang w:eastAsia="en-US"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30FE8B47" w14:textId="77777777" w:rsidR="00432340" w:rsidRPr="00432340" w:rsidRDefault="00432340" w:rsidP="0043234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32340">
              <w:rPr>
                <w:rFonts w:ascii="Times New Roman" w:hAnsi="Times New Roman" w:cs="Times New Roman"/>
                <w:iCs/>
              </w:rPr>
              <w:t>8</w:t>
            </w:r>
          </w:p>
        </w:tc>
      </w:tr>
      <w:tr w:rsidR="00432340" w:rsidRPr="00432340" w14:paraId="1ED2E274" w14:textId="77777777" w:rsidTr="00C938CC">
        <w:tc>
          <w:tcPr>
            <w:tcW w:w="7196" w:type="dxa"/>
          </w:tcPr>
          <w:p w14:paraId="083FC9D4" w14:textId="77777777" w:rsidR="00432340" w:rsidRPr="00432340" w:rsidRDefault="00432340" w:rsidP="004323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2340">
              <w:rPr>
                <w:rFonts w:ascii="Times New Roman" w:hAnsi="Times New Roman" w:cs="Times New Roman"/>
              </w:rPr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122E8C8E" w14:textId="77777777" w:rsidR="00432340" w:rsidRPr="00432340" w:rsidRDefault="00432340" w:rsidP="0043234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32340">
              <w:rPr>
                <w:rFonts w:ascii="Times New Roman" w:hAnsi="Times New Roman" w:cs="Times New Roman"/>
                <w:iCs/>
              </w:rPr>
              <w:t>20</w:t>
            </w:r>
          </w:p>
        </w:tc>
      </w:tr>
      <w:tr w:rsidR="00432340" w:rsidRPr="00432340" w14:paraId="1FCF8DBC" w14:textId="77777777" w:rsidTr="00C938CC">
        <w:tc>
          <w:tcPr>
            <w:tcW w:w="7196" w:type="dxa"/>
          </w:tcPr>
          <w:p w14:paraId="1B463ED4" w14:textId="77777777" w:rsidR="00432340" w:rsidRPr="00432340" w:rsidRDefault="00432340" w:rsidP="0043234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432340">
              <w:rPr>
                <w:rFonts w:ascii="Times New Roman" w:eastAsia="Calibri" w:hAnsi="Times New Roman" w:cs="Times New Roman"/>
                <w:i/>
                <w:lang w:eastAsia="en-US"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70E517D1" w14:textId="77777777" w:rsidR="00432340" w:rsidRPr="00432340" w:rsidRDefault="00432340" w:rsidP="0043234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32340">
              <w:rPr>
                <w:rFonts w:ascii="Times New Roman" w:hAnsi="Times New Roman" w:cs="Times New Roman"/>
                <w:iCs/>
              </w:rPr>
              <w:t>10</w:t>
            </w:r>
          </w:p>
        </w:tc>
      </w:tr>
      <w:tr w:rsidR="00432340" w:rsidRPr="00432340" w14:paraId="0CC92070" w14:textId="77777777" w:rsidTr="00C938CC">
        <w:tc>
          <w:tcPr>
            <w:tcW w:w="7196" w:type="dxa"/>
            <w:vMerge w:val="restart"/>
          </w:tcPr>
          <w:p w14:paraId="787D32D8" w14:textId="77777777" w:rsidR="00432340" w:rsidRPr="00432340" w:rsidRDefault="00432340" w:rsidP="0043234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2340">
              <w:rPr>
                <w:rFonts w:ascii="Times New Roman" w:hAnsi="Times New Roman" w:cs="Times New Roman"/>
                <w:i/>
                <w:iCs/>
              </w:rPr>
              <w:t>Промежуточная аттестация в виде дифференцированного зачета</w:t>
            </w:r>
          </w:p>
        </w:tc>
        <w:tc>
          <w:tcPr>
            <w:tcW w:w="2126" w:type="dxa"/>
            <w:gridSpan w:val="2"/>
          </w:tcPr>
          <w:p w14:paraId="76148898" w14:textId="77777777" w:rsidR="00432340" w:rsidRPr="00432340" w:rsidRDefault="00432340" w:rsidP="0043234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32340">
              <w:rPr>
                <w:rFonts w:ascii="Times New Roman" w:hAnsi="Times New Roman" w:cs="Times New Roman"/>
                <w:iCs/>
              </w:rPr>
              <w:t>2 курс</w:t>
            </w:r>
          </w:p>
        </w:tc>
      </w:tr>
      <w:tr w:rsidR="00432340" w:rsidRPr="00432340" w14:paraId="1094BE13" w14:textId="77777777" w:rsidTr="00C938CC">
        <w:tc>
          <w:tcPr>
            <w:tcW w:w="7196" w:type="dxa"/>
            <w:vMerge/>
          </w:tcPr>
          <w:p w14:paraId="1AEE2DD9" w14:textId="77777777" w:rsidR="00432340" w:rsidRPr="00432340" w:rsidRDefault="00432340" w:rsidP="0043234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  <w:tc>
          <w:tcPr>
            <w:tcW w:w="1063" w:type="dxa"/>
          </w:tcPr>
          <w:p w14:paraId="3E61AA69" w14:textId="77777777" w:rsidR="00432340" w:rsidRPr="00432340" w:rsidRDefault="00432340" w:rsidP="0043234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32340">
              <w:rPr>
                <w:rFonts w:ascii="Times New Roman" w:hAnsi="Times New Roman" w:cs="Times New Roman"/>
                <w:iCs/>
              </w:rPr>
              <w:t>3 семестр</w:t>
            </w:r>
          </w:p>
        </w:tc>
        <w:tc>
          <w:tcPr>
            <w:tcW w:w="1063" w:type="dxa"/>
          </w:tcPr>
          <w:p w14:paraId="43D34A0C" w14:textId="77777777" w:rsidR="00432340" w:rsidRPr="00432340" w:rsidRDefault="00432340" w:rsidP="0043234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32340">
              <w:rPr>
                <w:rFonts w:ascii="Times New Roman" w:hAnsi="Times New Roman" w:cs="Times New Roman"/>
                <w:iCs/>
              </w:rPr>
              <w:t>4</w:t>
            </w:r>
          </w:p>
          <w:p w14:paraId="1BCC8847" w14:textId="77777777" w:rsidR="00432340" w:rsidRPr="00432340" w:rsidRDefault="00432340" w:rsidP="0043234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32340">
              <w:rPr>
                <w:rFonts w:ascii="Times New Roman" w:hAnsi="Times New Roman" w:cs="Times New Roman"/>
                <w:iCs/>
              </w:rPr>
              <w:t>семестр</w:t>
            </w:r>
          </w:p>
        </w:tc>
      </w:tr>
      <w:tr w:rsidR="00432340" w:rsidRPr="00432340" w14:paraId="1BCBC321" w14:textId="77777777" w:rsidTr="00C938CC">
        <w:tc>
          <w:tcPr>
            <w:tcW w:w="7196" w:type="dxa"/>
            <w:vMerge/>
          </w:tcPr>
          <w:p w14:paraId="354C8DCF" w14:textId="77777777" w:rsidR="00432340" w:rsidRPr="00432340" w:rsidRDefault="00432340" w:rsidP="0043234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  <w:tc>
          <w:tcPr>
            <w:tcW w:w="1063" w:type="dxa"/>
          </w:tcPr>
          <w:p w14:paraId="54E90CCC" w14:textId="77777777" w:rsidR="00432340" w:rsidRPr="00432340" w:rsidRDefault="00432340" w:rsidP="0043234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32340">
              <w:rPr>
                <w:rFonts w:ascii="Times New Roman" w:hAnsi="Times New Roman" w:cs="Times New Roman"/>
                <w:iCs/>
              </w:rPr>
              <w:t>16</w:t>
            </w:r>
          </w:p>
        </w:tc>
        <w:tc>
          <w:tcPr>
            <w:tcW w:w="1063" w:type="dxa"/>
          </w:tcPr>
          <w:p w14:paraId="0B9CDCB5" w14:textId="77777777" w:rsidR="00432340" w:rsidRPr="00432340" w:rsidRDefault="00432340" w:rsidP="0043234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32340">
              <w:rPr>
                <w:rFonts w:ascii="Times New Roman" w:hAnsi="Times New Roman" w:cs="Times New Roman"/>
                <w:iCs/>
              </w:rPr>
              <w:t>16</w:t>
            </w:r>
          </w:p>
        </w:tc>
      </w:tr>
    </w:tbl>
    <w:p w14:paraId="73098561" w14:textId="77777777" w:rsidR="00862363" w:rsidRPr="005413F4" w:rsidRDefault="00862363" w:rsidP="004323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862363" w:rsidRPr="005413F4" w:rsidSect="00D411EA">
          <w:pgSz w:w="11907" w:h="16840"/>
          <w:pgMar w:top="1134" w:right="851" w:bottom="1134" w:left="1701" w:header="709" w:footer="709" w:gutter="0"/>
          <w:cols w:space="720"/>
        </w:sectPr>
      </w:pPr>
    </w:p>
    <w:p w14:paraId="4F4EC383" w14:textId="77777777" w:rsidR="007A6E63" w:rsidRPr="00BB6300" w:rsidRDefault="00862363" w:rsidP="00BB63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bCs/>
        </w:rPr>
      </w:pPr>
      <w:r w:rsidRPr="005413F4">
        <w:rPr>
          <w:b/>
          <w:bCs/>
          <w:caps/>
        </w:rPr>
        <w:lastRenderedPageBreak/>
        <w:t xml:space="preserve">3.2. </w:t>
      </w:r>
      <w:r w:rsidRPr="005413F4">
        <w:rPr>
          <w:b/>
          <w:bCs/>
        </w:rPr>
        <w:t xml:space="preserve">Содержание обучения </w:t>
      </w:r>
      <w:r w:rsidR="00BB6300">
        <w:rPr>
          <w:b/>
          <w:bCs/>
        </w:rPr>
        <w:t>рабочей программы АЦ.03 Способы поиска работы и трудоустройства</w:t>
      </w:r>
      <w:r w:rsidR="002003FF">
        <w:rPr>
          <w:b/>
        </w:rPr>
        <w:t xml:space="preserve"> </w:t>
      </w:r>
    </w:p>
    <w:tbl>
      <w:tblPr>
        <w:tblStyle w:val="12"/>
        <w:tblW w:w="15594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3120"/>
        <w:gridCol w:w="425"/>
        <w:gridCol w:w="8080"/>
        <w:gridCol w:w="1134"/>
        <w:gridCol w:w="1275"/>
        <w:gridCol w:w="1560"/>
      </w:tblGrid>
      <w:tr w:rsidR="000546D0" w:rsidRPr="00B012BF" w14:paraId="2E4FC0ED" w14:textId="77777777" w:rsidTr="000546D0">
        <w:trPr>
          <w:trHeight w:val="1155"/>
        </w:trPr>
        <w:tc>
          <w:tcPr>
            <w:tcW w:w="3120" w:type="dxa"/>
          </w:tcPr>
          <w:p w14:paraId="1BAF5A60" w14:textId="77777777" w:rsidR="000546D0" w:rsidRPr="00B012BF" w:rsidRDefault="000546D0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и тем</w:t>
            </w:r>
          </w:p>
        </w:tc>
        <w:tc>
          <w:tcPr>
            <w:tcW w:w="8505" w:type="dxa"/>
            <w:gridSpan w:val="2"/>
          </w:tcPr>
          <w:p w14:paraId="312AC9ED" w14:textId="77777777" w:rsidR="000546D0" w:rsidRPr="00B012BF" w:rsidRDefault="000546D0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</w:t>
            </w:r>
          </w:p>
        </w:tc>
        <w:tc>
          <w:tcPr>
            <w:tcW w:w="1134" w:type="dxa"/>
          </w:tcPr>
          <w:p w14:paraId="519153A7" w14:textId="77777777" w:rsidR="000546D0" w:rsidRPr="00B012BF" w:rsidRDefault="000546D0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5" w:type="dxa"/>
          </w:tcPr>
          <w:p w14:paraId="4F42FD3E" w14:textId="77777777" w:rsidR="000546D0" w:rsidRPr="00B012BF" w:rsidRDefault="000546D0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560" w:type="dxa"/>
          </w:tcPr>
          <w:p w14:paraId="57FA099D" w14:textId="77777777" w:rsidR="000546D0" w:rsidRPr="00B012BF" w:rsidRDefault="003F3A9E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3FCF">
              <w:rPr>
                <w:rFonts w:ascii="Times New Roman" w:hAnsi="Times New Roman" w:cs="Times New Roman"/>
                <w:b/>
                <w:bCs/>
                <w:sz w:val="22"/>
                <w:szCs w:val="24"/>
              </w:rPr>
              <w:t>Коды результатов освоения программы</w:t>
            </w:r>
          </w:p>
        </w:tc>
      </w:tr>
      <w:tr w:rsidR="000546D0" w:rsidRPr="00B012BF" w14:paraId="260332F5" w14:textId="77777777" w:rsidTr="000546D0">
        <w:tc>
          <w:tcPr>
            <w:tcW w:w="3120" w:type="dxa"/>
          </w:tcPr>
          <w:p w14:paraId="44A9055C" w14:textId="77777777" w:rsidR="000546D0" w:rsidRPr="00B012BF" w:rsidRDefault="000546D0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2"/>
          </w:tcPr>
          <w:p w14:paraId="233F7C48" w14:textId="77777777" w:rsidR="000546D0" w:rsidRPr="00B012BF" w:rsidRDefault="000546D0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58F922C" w14:textId="77777777" w:rsidR="000546D0" w:rsidRPr="00B012BF" w:rsidRDefault="000546D0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7FE78EC7" w14:textId="77777777" w:rsidR="000546D0" w:rsidRPr="00B012BF" w:rsidRDefault="000546D0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14:paraId="715D5E9A" w14:textId="77777777" w:rsidR="000546D0" w:rsidRPr="00B012BF" w:rsidRDefault="000546D0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D0" w:rsidRPr="00B012BF" w14:paraId="79287288" w14:textId="77777777" w:rsidTr="000546D0">
        <w:trPr>
          <w:trHeight w:val="206"/>
        </w:trPr>
        <w:tc>
          <w:tcPr>
            <w:tcW w:w="11625" w:type="dxa"/>
            <w:gridSpan w:val="3"/>
          </w:tcPr>
          <w:p w14:paraId="63C6A1F7" w14:textId="77777777" w:rsidR="000546D0" w:rsidRPr="007A6E63" w:rsidRDefault="00BB6300" w:rsidP="007A6E63">
            <w:pPr>
              <w:pStyle w:val="1"/>
              <w:tabs>
                <w:tab w:val="left" w:pos="0"/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АЦ. 03 </w:t>
            </w:r>
            <w:r w:rsidR="000546D0">
              <w:rPr>
                <w:b/>
              </w:rPr>
              <w:t xml:space="preserve">Способы поиска работы, трудоустройства </w:t>
            </w:r>
          </w:p>
        </w:tc>
        <w:tc>
          <w:tcPr>
            <w:tcW w:w="1134" w:type="dxa"/>
          </w:tcPr>
          <w:p w14:paraId="56406D13" w14:textId="77777777" w:rsidR="000546D0" w:rsidRPr="00342736" w:rsidRDefault="000546D0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14:paraId="00A564C6" w14:textId="77777777" w:rsidR="000546D0" w:rsidRPr="00B012BF" w:rsidRDefault="000546D0" w:rsidP="00CB073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4179E80" w14:textId="77777777" w:rsidR="000546D0" w:rsidRPr="00B012BF" w:rsidRDefault="000546D0" w:rsidP="00CB073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77D" w:rsidRPr="00B012BF" w14:paraId="5F23EE25" w14:textId="77777777" w:rsidTr="000546D0">
        <w:trPr>
          <w:trHeight w:val="287"/>
        </w:trPr>
        <w:tc>
          <w:tcPr>
            <w:tcW w:w="3120" w:type="dxa"/>
            <w:vMerge w:val="restart"/>
          </w:tcPr>
          <w:p w14:paraId="1FBED580" w14:textId="77777777" w:rsidR="0098077D" w:rsidRPr="00511E79" w:rsidRDefault="0098077D" w:rsidP="00442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14:paraId="77116058" w14:textId="77777777" w:rsidR="0098077D" w:rsidRPr="00511E79" w:rsidRDefault="0098077D" w:rsidP="00CB073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14:paraId="70AA0FCB" w14:textId="77777777" w:rsidR="0098077D" w:rsidRPr="00511E79" w:rsidRDefault="0098077D" w:rsidP="00CB0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511E7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1134" w:type="dxa"/>
          </w:tcPr>
          <w:p w14:paraId="472CDA74" w14:textId="77777777" w:rsidR="0098077D" w:rsidRPr="00511E79" w:rsidRDefault="003F153F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1EC569C9" w14:textId="77777777" w:rsidR="0098077D" w:rsidRPr="00511E79" w:rsidRDefault="0098077D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14:paraId="16780F1A" w14:textId="77777777" w:rsidR="0098077D" w:rsidRPr="00511E79" w:rsidRDefault="0098077D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5255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5255C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14:paraId="16E80C13" w14:textId="77777777" w:rsidR="0098077D" w:rsidRPr="00511E79" w:rsidRDefault="0098077D" w:rsidP="003F3A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77D" w:rsidRPr="00B012BF" w14:paraId="0903BEE0" w14:textId="77777777" w:rsidTr="0098077D">
        <w:trPr>
          <w:trHeight w:val="252"/>
        </w:trPr>
        <w:tc>
          <w:tcPr>
            <w:tcW w:w="3120" w:type="dxa"/>
            <w:vMerge/>
          </w:tcPr>
          <w:p w14:paraId="0073F8F5" w14:textId="77777777" w:rsidR="0098077D" w:rsidRPr="00511E79" w:rsidRDefault="0098077D" w:rsidP="00CB073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7C22779D" w14:textId="77777777" w:rsidR="0098077D" w:rsidRPr="00511E79" w:rsidRDefault="0098077D" w:rsidP="00CB0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5153AD1C" w14:textId="77777777" w:rsidR="0098077D" w:rsidRPr="00511E79" w:rsidRDefault="0098077D" w:rsidP="00CB07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трудоустройства на работу</w:t>
            </w:r>
          </w:p>
        </w:tc>
        <w:tc>
          <w:tcPr>
            <w:tcW w:w="1134" w:type="dxa"/>
          </w:tcPr>
          <w:p w14:paraId="1224DFEB" w14:textId="77777777" w:rsidR="0098077D" w:rsidRPr="00511E79" w:rsidRDefault="0098077D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53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275" w:type="dxa"/>
          </w:tcPr>
          <w:p w14:paraId="2BAEFE8F" w14:textId="77777777" w:rsidR="0098077D" w:rsidRPr="00511E79" w:rsidRDefault="003F153F" w:rsidP="003F15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</w:tcPr>
          <w:p w14:paraId="736872A9" w14:textId="77777777" w:rsidR="0098077D" w:rsidRPr="00511E79" w:rsidRDefault="0098077D" w:rsidP="00CB073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53F" w:rsidRPr="00B012BF" w14:paraId="45FEB4B2" w14:textId="77777777" w:rsidTr="00535FC6">
        <w:trPr>
          <w:trHeight w:val="252"/>
        </w:trPr>
        <w:tc>
          <w:tcPr>
            <w:tcW w:w="3120" w:type="dxa"/>
            <w:vMerge/>
          </w:tcPr>
          <w:p w14:paraId="6FBE460E" w14:textId="77777777" w:rsidR="003F153F" w:rsidRPr="00511E79" w:rsidRDefault="003F153F" w:rsidP="00CB073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gridSpan w:val="4"/>
          </w:tcPr>
          <w:p w14:paraId="71926724" w14:textId="77777777" w:rsidR="003F153F" w:rsidRPr="00511E79" w:rsidRDefault="003F153F" w:rsidP="00CB073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работа:</w:t>
            </w:r>
          </w:p>
        </w:tc>
        <w:tc>
          <w:tcPr>
            <w:tcW w:w="1560" w:type="dxa"/>
            <w:vMerge/>
          </w:tcPr>
          <w:p w14:paraId="188BCB30" w14:textId="77777777" w:rsidR="003F153F" w:rsidRPr="00511E79" w:rsidRDefault="003F153F" w:rsidP="00CB073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77D" w:rsidRPr="00B012BF" w14:paraId="49202460" w14:textId="77777777" w:rsidTr="0098077D">
        <w:trPr>
          <w:trHeight w:val="252"/>
        </w:trPr>
        <w:tc>
          <w:tcPr>
            <w:tcW w:w="3120" w:type="dxa"/>
            <w:vMerge/>
          </w:tcPr>
          <w:p w14:paraId="5766FCB6" w14:textId="77777777" w:rsidR="0098077D" w:rsidRPr="00511E79" w:rsidRDefault="0098077D" w:rsidP="00CB073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24F9A91C" w14:textId="77777777" w:rsidR="0098077D" w:rsidRPr="00511E79" w:rsidRDefault="0098077D" w:rsidP="00CB0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18D96C98" w14:textId="77777777" w:rsidR="0098077D" w:rsidRPr="00511E79" w:rsidRDefault="0098077D" w:rsidP="00CB07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bCs/>
                <w:sz w:val="24"/>
                <w:szCs w:val="24"/>
              </w:rPr>
              <w:t>Список документов необходимых при трудоустройстве</w:t>
            </w:r>
          </w:p>
        </w:tc>
        <w:tc>
          <w:tcPr>
            <w:tcW w:w="1134" w:type="dxa"/>
          </w:tcPr>
          <w:p w14:paraId="6827B964" w14:textId="77777777" w:rsidR="0098077D" w:rsidRPr="00511E79" w:rsidRDefault="0098077D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13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1275" w:type="dxa"/>
          </w:tcPr>
          <w:p w14:paraId="570017AE" w14:textId="77777777" w:rsidR="0098077D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</w:tcPr>
          <w:p w14:paraId="39994CB2" w14:textId="77777777" w:rsidR="0098077D" w:rsidRPr="00511E79" w:rsidRDefault="0098077D" w:rsidP="00CB073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6D0" w:rsidRPr="00B012BF" w14:paraId="2D898557" w14:textId="77777777" w:rsidTr="000546D0">
        <w:trPr>
          <w:trHeight w:val="255"/>
        </w:trPr>
        <w:tc>
          <w:tcPr>
            <w:tcW w:w="14034" w:type="dxa"/>
            <w:gridSpan w:val="5"/>
            <w:shd w:val="clear" w:color="auto" w:fill="C6D9F1" w:themeFill="text2" w:themeFillTint="33"/>
          </w:tcPr>
          <w:p w14:paraId="71205D4D" w14:textId="77777777" w:rsidR="000546D0" w:rsidRPr="00511E79" w:rsidRDefault="000546D0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Моя будущая профессия. Учреждения и отделы по трудоустройству (5 часов).</w:t>
            </w:r>
          </w:p>
        </w:tc>
        <w:tc>
          <w:tcPr>
            <w:tcW w:w="1560" w:type="dxa"/>
            <w:shd w:val="clear" w:color="auto" w:fill="C6D9F1" w:themeFill="text2" w:themeFillTint="33"/>
          </w:tcPr>
          <w:p w14:paraId="01A8386E" w14:textId="77777777" w:rsidR="000546D0" w:rsidRPr="00511E79" w:rsidRDefault="000546D0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077D" w:rsidRPr="00B012BF" w14:paraId="61371B8C" w14:textId="77777777" w:rsidTr="00F01414">
        <w:trPr>
          <w:trHeight w:val="164"/>
        </w:trPr>
        <w:tc>
          <w:tcPr>
            <w:tcW w:w="3120" w:type="dxa"/>
            <w:vMerge w:val="restart"/>
          </w:tcPr>
          <w:p w14:paraId="0FCD28FC" w14:textId="77777777" w:rsidR="0098077D" w:rsidRPr="00511E79" w:rsidRDefault="0098077D" w:rsidP="0099543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</w:p>
          <w:p w14:paraId="4CAA0A60" w14:textId="77777777" w:rsidR="0098077D" w:rsidRPr="00511E79" w:rsidRDefault="0098077D" w:rsidP="00995434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Рынок труда.</w:t>
            </w:r>
          </w:p>
        </w:tc>
        <w:tc>
          <w:tcPr>
            <w:tcW w:w="8505" w:type="dxa"/>
            <w:gridSpan w:val="2"/>
          </w:tcPr>
          <w:p w14:paraId="325CD743" w14:textId="77777777" w:rsidR="0098077D" w:rsidRPr="00511E79" w:rsidRDefault="0098077D" w:rsidP="00995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511E7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1134" w:type="dxa"/>
          </w:tcPr>
          <w:p w14:paraId="2EBAE0FC" w14:textId="77777777" w:rsidR="0098077D" w:rsidRPr="00511E79" w:rsidRDefault="003F153F" w:rsidP="0099543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5255ED80" w14:textId="77777777" w:rsidR="0098077D" w:rsidRPr="00511E79" w:rsidRDefault="0098077D" w:rsidP="0099543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14:paraId="45852C0E" w14:textId="77777777" w:rsidR="005255C7" w:rsidRPr="005255C7" w:rsidRDefault="005255C7" w:rsidP="005255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C7">
              <w:rPr>
                <w:rFonts w:ascii="Times New Roman" w:hAnsi="Times New Roman" w:cs="Times New Roman"/>
                <w:sz w:val="24"/>
                <w:szCs w:val="24"/>
              </w:rPr>
              <w:t>ОК 01-09</w:t>
            </w:r>
          </w:p>
          <w:p w14:paraId="20F7E5C9" w14:textId="77777777" w:rsidR="0098077D" w:rsidRPr="00511E79" w:rsidRDefault="0098077D" w:rsidP="003F3A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77D" w:rsidRPr="00B012BF" w14:paraId="213A4467" w14:textId="77777777" w:rsidTr="0098077D">
        <w:trPr>
          <w:trHeight w:val="334"/>
        </w:trPr>
        <w:tc>
          <w:tcPr>
            <w:tcW w:w="3120" w:type="dxa"/>
            <w:vMerge/>
          </w:tcPr>
          <w:p w14:paraId="1A28A74C" w14:textId="77777777" w:rsidR="0098077D" w:rsidRPr="00511E79" w:rsidRDefault="0098077D" w:rsidP="0099543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24A6D57E" w14:textId="77777777" w:rsidR="0098077D" w:rsidRPr="00511E79" w:rsidRDefault="0098077D" w:rsidP="009954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2F59162C" w14:textId="77777777" w:rsidR="0098077D" w:rsidRPr="00511E79" w:rsidRDefault="0098077D" w:rsidP="00995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Сущность и условия возникновение рынка труда. Особенности функционирования рынка труда. Механизм действия рынка труда.</w:t>
            </w:r>
          </w:p>
          <w:p w14:paraId="07B44FD5" w14:textId="77777777" w:rsidR="0098077D" w:rsidRPr="00511E79" w:rsidRDefault="0098077D" w:rsidP="00995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Особенности молодежного рынка труда. Предложение и спрос на рынке труда. Регулирование рынка труда и занятости.</w:t>
            </w:r>
          </w:p>
        </w:tc>
        <w:tc>
          <w:tcPr>
            <w:tcW w:w="1134" w:type="dxa"/>
          </w:tcPr>
          <w:p w14:paraId="2B675A8C" w14:textId="77777777" w:rsidR="0098077D" w:rsidRPr="00511E79" w:rsidRDefault="0098077D" w:rsidP="0099543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53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275" w:type="dxa"/>
          </w:tcPr>
          <w:p w14:paraId="3709813B" w14:textId="77777777" w:rsidR="0098077D" w:rsidRPr="00511E79" w:rsidRDefault="003F153F" w:rsidP="0099543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</w:tcPr>
          <w:p w14:paraId="02AF7C25" w14:textId="77777777" w:rsidR="0098077D" w:rsidRPr="00511E79" w:rsidRDefault="0098077D" w:rsidP="0099543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53F" w:rsidRPr="00B012BF" w14:paraId="0DB7D0E3" w14:textId="77777777" w:rsidTr="00535FC6">
        <w:trPr>
          <w:trHeight w:val="70"/>
        </w:trPr>
        <w:tc>
          <w:tcPr>
            <w:tcW w:w="3120" w:type="dxa"/>
            <w:vMerge/>
          </w:tcPr>
          <w:p w14:paraId="535ED64C" w14:textId="77777777" w:rsidR="003F153F" w:rsidRPr="00511E79" w:rsidRDefault="003F153F" w:rsidP="0098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gridSpan w:val="4"/>
          </w:tcPr>
          <w:p w14:paraId="784FF8E6" w14:textId="77777777" w:rsidR="003F153F" w:rsidRPr="00511E79" w:rsidRDefault="003F153F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работа:</w:t>
            </w:r>
          </w:p>
        </w:tc>
        <w:tc>
          <w:tcPr>
            <w:tcW w:w="1560" w:type="dxa"/>
            <w:vMerge/>
          </w:tcPr>
          <w:p w14:paraId="2F0C80D9" w14:textId="77777777" w:rsidR="003F153F" w:rsidRPr="00511E79" w:rsidRDefault="003F153F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77D" w:rsidRPr="00B012BF" w14:paraId="14BEA58F" w14:textId="77777777" w:rsidTr="0098077D">
        <w:trPr>
          <w:trHeight w:val="334"/>
        </w:trPr>
        <w:tc>
          <w:tcPr>
            <w:tcW w:w="3120" w:type="dxa"/>
            <w:vMerge/>
          </w:tcPr>
          <w:p w14:paraId="5FD555F3" w14:textId="77777777" w:rsidR="0098077D" w:rsidRPr="00511E79" w:rsidRDefault="0098077D" w:rsidP="0098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164F420B" w14:textId="77777777" w:rsidR="0098077D" w:rsidRPr="00511E79" w:rsidRDefault="0098077D" w:rsidP="009807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79A54FA6" w14:textId="77777777" w:rsidR="0098077D" w:rsidRPr="00511E79" w:rsidRDefault="0098077D" w:rsidP="0098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Спрос и предложение рабочей силы в профессионально-квалифицированном разрезе региональном рынке труда</w:t>
            </w:r>
          </w:p>
        </w:tc>
        <w:tc>
          <w:tcPr>
            <w:tcW w:w="1134" w:type="dxa"/>
          </w:tcPr>
          <w:p w14:paraId="55ED8139" w14:textId="77777777" w:rsidR="0098077D" w:rsidRPr="001C2134" w:rsidRDefault="0098077D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C213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1275" w:type="dxa"/>
          </w:tcPr>
          <w:p w14:paraId="13835388" w14:textId="77777777" w:rsidR="0098077D" w:rsidRPr="00511E79" w:rsidRDefault="005D7DF9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</w:tcPr>
          <w:p w14:paraId="30284A7F" w14:textId="77777777" w:rsidR="0098077D" w:rsidRPr="00511E79" w:rsidRDefault="0098077D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77D" w:rsidRPr="00B012BF" w14:paraId="6ED4FF80" w14:textId="77777777" w:rsidTr="0098077D">
        <w:trPr>
          <w:trHeight w:val="334"/>
        </w:trPr>
        <w:tc>
          <w:tcPr>
            <w:tcW w:w="3120" w:type="dxa"/>
            <w:vMerge/>
          </w:tcPr>
          <w:p w14:paraId="70E213FF" w14:textId="77777777" w:rsidR="0098077D" w:rsidRPr="00511E79" w:rsidRDefault="0098077D" w:rsidP="0098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2C260E8E" w14:textId="77777777" w:rsidR="0098077D" w:rsidRPr="00511E79" w:rsidRDefault="0098077D" w:rsidP="009807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14:paraId="4B092D3C" w14:textId="77777777" w:rsidR="0098077D" w:rsidRPr="00511E79" w:rsidRDefault="0098077D" w:rsidP="0098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Составление перечня своих умений</w:t>
            </w:r>
          </w:p>
        </w:tc>
        <w:tc>
          <w:tcPr>
            <w:tcW w:w="1134" w:type="dxa"/>
          </w:tcPr>
          <w:p w14:paraId="3A1933DC" w14:textId="77777777" w:rsidR="0098077D" w:rsidRPr="001C2134" w:rsidRDefault="0098077D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C213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1275" w:type="dxa"/>
          </w:tcPr>
          <w:p w14:paraId="73E74953" w14:textId="77777777" w:rsidR="0098077D" w:rsidRPr="00511E79" w:rsidRDefault="005D7DF9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</w:tcPr>
          <w:p w14:paraId="0AF4DD28" w14:textId="77777777" w:rsidR="0098077D" w:rsidRPr="00511E79" w:rsidRDefault="0098077D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77D" w:rsidRPr="00B012BF" w14:paraId="2CF84724" w14:textId="77777777" w:rsidTr="0098077D">
        <w:trPr>
          <w:trHeight w:val="334"/>
        </w:trPr>
        <w:tc>
          <w:tcPr>
            <w:tcW w:w="3120" w:type="dxa"/>
            <w:vMerge/>
          </w:tcPr>
          <w:p w14:paraId="7C5AC5A3" w14:textId="77777777" w:rsidR="0098077D" w:rsidRPr="00511E79" w:rsidRDefault="0098077D" w:rsidP="0098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415CED09" w14:textId="77777777" w:rsidR="0098077D" w:rsidRPr="00511E79" w:rsidRDefault="0098077D" w:rsidP="009807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14:paraId="24FE3EA0" w14:textId="77777777" w:rsidR="0098077D" w:rsidRPr="00511E79" w:rsidRDefault="0098077D" w:rsidP="0098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Определение перечня потенциальных работодателей</w:t>
            </w:r>
          </w:p>
        </w:tc>
        <w:tc>
          <w:tcPr>
            <w:tcW w:w="1134" w:type="dxa"/>
          </w:tcPr>
          <w:p w14:paraId="48B5371F" w14:textId="77777777" w:rsidR="0098077D" w:rsidRPr="001C2134" w:rsidRDefault="0098077D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C213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1275" w:type="dxa"/>
          </w:tcPr>
          <w:p w14:paraId="6B108689" w14:textId="77777777" w:rsidR="0098077D" w:rsidRPr="00511E79" w:rsidRDefault="005D7DF9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</w:tcPr>
          <w:p w14:paraId="740633A5" w14:textId="77777777" w:rsidR="0098077D" w:rsidRPr="00511E79" w:rsidRDefault="0098077D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245DDB56" w14:textId="77777777" w:rsidTr="000546D0">
        <w:trPr>
          <w:trHeight w:val="334"/>
        </w:trPr>
        <w:tc>
          <w:tcPr>
            <w:tcW w:w="3120" w:type="dxa"/>
            <w:vMerge w:val="restart"/>
          </w:tcPr>
          <w:p w14:paraId="4BCDEFD7" w14:textId="77777777" w:rsidR="005D7DF9" w:rsidRPr="00511E79" w:rsidRDefault="005D7DF9" w:rsidP="0098077D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sz w:val="24"/>
                <w:szCs w:val="24"/>
              </w:rPr>
              <w:t xml:space="preserve">Тема 1.2 </w:t>
            </w:r>
          </w:p>
          <w:p w14:paraId="3676FB0D" w14:textId="77777777" w:rsidR="005D7DF9" w:rsidRPr="00511E79" w:rsidRDefault="005D7DF9" w:rsidP="0098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sz w:val="24"/>
                <w:szCs w:val="24"/>
              </w:rPr>
              <w:t>Отдел кадров предприятия.</w:t>
            </w:r>
          </w:p>
        </w:tc>
        <w:tc>
          <w:tcPr>
            <w:tcW w:w="8505" w:type="dxa"/>
            <w:gridSpan w:val="2"/>
          </w:tcPr>
          <w:p w14:paraId="0D89E370" w14:textId="77777777" w:rsidR="005D7DF9" w:rsidRPr="00511E79" w:rsidRDefault="005D7DF9" w:rsidP="0098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511E7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1134" w:type="dxa"/>
          </w:tcPr>
          <w:p w14:paraId="7DE6FEA0" w14:textId="77777777" w:rsidR="005D7DF9" w:rsidRPr="00511E79" w:rsidRDefault="003F153F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21C33025" w14:textId="77777777" w:rsidR="005D7DF9" w:rsidRPr="00511E79" w:rsidRDefault="005D7DF9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14:paraId="581AC432" w14:textId="77777777" w:rsidR="005255C7" w:rsidRPr="005255C7" w:rsidRDefault="005255C7" w:rsidP="005255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C7">
              <w:rPr>
                <w:rFonts w:ascii="Times New Roman" w:hAnsi="Times New Roman" w:cs="Times New Roman"/>
                <w:sz w:val="24"/>
                <w:szCs w:val="24"/>
              </w:rPr>
              <w:t>ОК 01-09</w:t>
            </w:r>
          </w:p>
          <w:p w14:paraId="15E59A51" w14:textId="77777777" w:rsidR="005D7DF9" w:rsidRPr="00511E79" w:rsidRDefault="005D7DF9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60C9BCD8" w14:textId="77777777" w:rsidTr="0098077D">
        <w:trPr>
          <w:trHeight w:val="267"/>
        </w:trPr>
        <w:tc>
          <w:tcPr>
            <w:tcW w:w="3120" w:type="dxa"/>
            <w:vMerge/>
          </w:tcPr>
          <w:p w14:paraId="3FB437C7" w14:textId="77777777" w:rsidR="005D7DF9" w:rsidRPr="00511E79" w:rsidRDefault="005D7DF9" w:rsidP="0098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7FCC9658" w14:textId="77777777" w:rsidR="005D7DF9" w:rsidRPr="00511E79" w:rsidRDefault="005D7DF9" w:rsidP="009807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66B0B1FE" w14:textId="77777777" w:rsidR="005D7DF9" w:rsidRPr="00511E79" w:rsidRDefault="005D7DF9" w:rsidP="0098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/>
                <w:sz w:val="24"/>
                <w:szCs w:val="24"/>
              </w:rPr>
              <w:t>Знакомство с работой отдела кадров на предприятиях.</w:t>
            </w:r>
          </w:p>
        </w:tc>
        <w:tc>
          <w:tcPr>
            <w:tcW w:w="1134" w:type="dxa"/>
          </w:tcPr>
          <w:p w14:paraId="23A93936" w14:textId="77777777" w:rsidR="005D7DF9" w:rsidRPr="00511E79" w:rsidRDefault="005D7DF9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53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275" w:type="dxa"/>
          </w:tcPr>
          <w:p w14:paraId="2E04A196" w14:textId="77777777" w:rsidR="005D7DF9" w:rsidRPr="00511E79" w:rsidRDefault="003F153F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</w:tcPr>
          <w:p w14:paraId="02B7D096" w14:textId="77777777" w:rsidR="005D7DF9" w:rsidRPr="00511E79" w:rsidRDefault="005D7DF9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53F" w:rsidRPr="00B012BF" w14:paraId="267B8C11" w14:textId="77777777" w:rsidTr="00535FC6">
        <w:trPr>
          <w:trHeight w:val="267"/>
        </w:trPr>
        <w:tc>
          <w:tcPr>
            <w:tcW w:w="3120" w:type="dxa"/>
            <w:vMerge/>
          </w:tcPr>
          <w:p w14:paraId="365E86B5" w14:textId="77777777" w:rsidR="003F153F" w:rsidRPr="00511E79" w:rsidRDefault="003F153F" w:rsidP="0098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gridSpan w:val="4"/>
          </w:tcPr>
          <w:p w14:paraId="6362AF3C" w14:textId="77777777" w:rsidR="003F153F" w:rsidRPr="00511E79" w:rsidRDefault="003F153F" w:rsidP="003F153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работа:</w:t>
            </w:r>
          </w:p>
        </w:tc>
        <w:tc>
          <w:tcPr>
            <w:tcW w:w="1560" w:type="dxa"/>
            <w:vMerge/>
          </w:tcPr>
          <w:p w14:paraId="5BE976B3" w14:textId="77777777" w:rsidR="003F153F" w:rsidRPr="00511E79" w:rsidRDefault="003F153F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5688B9E7" w14:textId="77777777" w:rsidTr="0098077D">
        <w:trPr>
          <w:trHeight w:val="267"/>
        </w:trPr>
        <w:tc>
          <w:tcPr>
            <w:tcW w:w="3120" w:type="dxa"/>
            <w:vMerge/>
          </w:tcPr>
          <w:p w14:paraId="6CB93640" w14:textId="77777777" w:rsidR="005D7DF9" w:rsidRPr="00511E79" w:rsidRDefault="005D7DF9" w:rsidP="0098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1863196F" w14:textId="77777777" w:rsidR="005D7DF9" w:rsidRPr="00511E79" w:rsidRDefault="005D7DF9" w:rsidP="009807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2CD36542" w14:textId="77777777" w:rsidR="005D7DF9" w:rsidRPr="00511E79" w:rsidRDefault="005D7DF9" w:rsidP="0098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E79">
              <w:rPr>
                <w:rFonts w:ascii="Times New Roman" w:hAnsi="Times New Roman"/>
                <w:sz w:val="24"/>
                <w:szCs w:val="24"/>
              </w:rPr>
              <w:t>Отдел кадров</w:t>
            </w:r>
          </w:p>
        </w:tc>
        <w:tc>
          <w:tcPr>
            <w:tcW w:w="1134" w:type="dxa"/>
          </w:tcPr>
          <w:p w14:paraId="44E055B7" w14:textId="77777777" w:rsidR="005D7DF9" w:rsidRPr="005D7DF9" w:rsidRDefault="005D7DF9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5D7DF9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1275" w:type="dxa"/>
          </w:tcPr>
          <w:p w14:paraId="6D4524EB" w14:textId="77777777" w:rsidR="005D7DF9" w:rsidRPr="00511E79" w:rsidRDefault="005D7DF9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</w:tcPr>
          <w:p w14:paraId="10A64A9A" w14:textId="77777777" w:rsidR="005D7DF9" w:rsidRPr="00511E79" w:rsidRDefault="005D7DF9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22ECC217" w14:textId="77777777" w:rsidTr="0098077D">
        <w:trPr>
          <w:trHeight w:val="267"/>
        </w:trPr>
        <w:tc>
          <w:tcPr>
            <w:tcW w:w="3120" w:type="dxa"/>
            <w:vMerge/>
          </w:tcPr>
          <w:p w14:paraId="5650C974" w14:textId="77777777" w:rsidR="005D7DF9" w:rsidRPr="00511E79" w:rsidRDefault="005D7DF9" w:rsidP="0098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744D4E9D" w14:textId="77777777" w:rsidR="005D7DF9" w:rsidRPr="00511E79" w:rsidRDefault="005D7DF9" w:rsidP="009807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14:paraId="54CDD751" w14:textId="77777777" w:rsidR="005D7DF9" w:rsidRPr="00511E79" w:rsidRDefault="005D7DF9" w:rsidP="0098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E79">
              <w:rPr>
                <w:rFonts w:ascii="Times New Roman" w:hAnsi="Times New Roman"/>
                <w:sz w:val="24"/>
                <w:szCs w:val="24"/>
              </w:rPr>
              <w:t>Отдел кадров</w:t>
            </w:r>
          </w:p>
        </w:tc>
        <w:tc>
          <w:tcPr>
            <w:tcW w:w="1134" w:type="dxa"/>
          </w:tcPr>
          <w:p w14:paraId="77CA290C" w14:textId="77777777" w:rsidR="005D7DF9" w:rsidRPr="005D7DF9" w:rsidRDefault="005D7DF9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5D7DF9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1275" w:type="dxa"/>
          </w:tcPr>
          <w:p w14:paraId="21959D68" w14:textId="77777777" w:rsidR="005D7DF9" w:rsidRPr="00511E79" w:rsidRDefault="005D7DF9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</w:tcPr>
          <w:p w14:paraId="03C475ED" w14:textId="77777777" w:rsidR="005D7DF9" w:rsidRPr="00511E79" w:rsidRDefault="005D7DF9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2ED7E134" w14:textId="77777777" w:rsidTr="000546D0">
        <w:trPr>
          <w:trHeight w:val="272"/>
        </w:trPr>
        <w:tc>
          <w:tcPr>
            <w:tcW w:w="3120" w:type="dxa"/>
            <w:vMerge w:val="restart"/>
          </w:tcPr>
          <w:p w14:paraId="6FDEC0A6" w14:textId="77777777" w:rsidR="005D7DF9" w:rsidRPr="00511E79" w:rsidRDefault="005D7DF9" w:rsidP="0098077D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sz w:val="24"/>
                <w:szCs w:val="24"/>
              </w:rPr>
              <w:t>Тема 1.3</w:t>
            </w:r>
          </w:p>
          <w:p w14:paraId="4F918768" w14:textId="77777777" w:rsidR="005D7DF9" w:rsidRPr="00511E79" w:rsidRDefault="005D7DF9" w:rsidP="0098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sz w:val="24"/>
                <w:szCs w:val="24"/>
              </w:rPr>
              <w:t>Центр занятости населения.</w:t>
            </w:r>
          </w:p>
        </w:tc>
        <w:tc>
          <w:tcPr>
            <w:tcW w:w="8505" w:type="dxa"/>
            <w:gridSpan w:val="2"/>
          </w:tcPr>
          <w:p w14:paraId="1D04783A" w14:textId="77777777" w:rsidR="005D7DF9" w:rsidRPr="00511E79" w:rsidRDefault="005D7DF9" w:rsidP="0098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511E7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1134" w:type="dxa"/>
          </w:tcPr>
          <w:p w14:paraId="4F84FB92" w14:textId="77777777" w:rsidR="005D7DF9" w:rsidRPr="00511E79" w:rsidRDefault="00E647CA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3BB3FA37" w14:textId="77777777" w:rsidR="005D7DF9" w:rsidRPr="00511E79" w:rsidRDefault="005D7DF9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14:paraId="0292D239" w14:textId="77777777" w:rsidR="005255C7" w:rsidRPr="005255C7" w:rsidRDefault="005255C7" w:rsidP="005255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C7">
              <w:rPr>
                <w:rFonts w:ascii="Times New Roman" w:hAnsi="Times New Roman" w:cs="Times New Roman"/>
                <w:sz w:val="24"/>
                <w:szCs w:val="24"/>
              </w:rPr>
              <w:t>ОК 01-09</w:t>
            </w:r>
          </w:p>
          <w:p w14:paraId="559777B3" w14:textId="77777777" w:rsidR="005D7DF9" w:rsidRPr="00511E79" w:rsidRDefault="005D7DF9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50A305E1" w14:textId="77777777" w:rsidTr="0098077D">
        <w:trPr>
          <w:trHeight w:val="279"/>
        </w:trPr>
        <w:tc>
          <w:tcPr>
            <w:tcW w:w="3120" w:type="dxa"/>
            <w:vMerge/>
          </w:tcPr>
          <w:p w14:paraId="2AE743D6" w14:textId="77777777" w:rsidR="005D7DF9" w:rsidRPr="00511E79" w:rsidRDefault="005D7DF9" w:rsidP="0098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05222836" w14:textId="77777777" w:rsidR="005D7DF9" w:rsidRPr="00511E79" w:rsidRDefault="005D7DF9" w:rsidP="009807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0A6D4D54" w14:textId="77777777" w:rsidR="005D7DF9" w:rsidRPr="00511E79" w:rsidRDefault="005D7DF9" w:rsidP="0098077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1E79">
              <w:rPr>
                <w:rFonts w:ascii="Times New Roman" w:hAnsi="Times New Roman"/>
                <w:sz w:val="24"/>
                <w:szCs w:val="24"/>
              </w:rPr>
              <w:t>Знакомство с работой центра занятости населения.</w:t>
            </w:r>
          </w:p>
        </w:tc>
        <w:tc>
          <w:tcPr>
            <w:tcW w:w="1134" w:type="dxa"/>
          </w:tcPr>
          <w:p w14:paraId="1E3C3B5A" w14:textId="77777777" w:rsidR="005D7DF9" w:rsidRPr="00511E79" w:rsidRDefault="005D7DF9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53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275" w:type="dxa"/>
          </w:tcPr>
          <w:p w14:paraId="07BDA924" w14:textId="77777777" w:rsidR="005D7DF9" w:rsidRPr="00511E79" w:rsidRDefault="003F153F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</w:tcPr>
          <w:p w14:paraId="120E7B76" w14:textId="77777777" w:rsidR="005D7DF9" w:rsidRPr="00511E79" w:rsidRDefault="005D7DF9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53F" w:rsidRPr="00B012BF" w14:paraId="324F2816" w14:textId="77777777" w:rsidTr="00535FC6">
        <w:trPr>
          <w:trHeight w:val="279"/>
        </w:trPr>
        <w:tc>
          <w:tcPr>
            <w:tcW w:w="3120" w:type="dxa"/>
            <w:vMerge/>
          </w:tcPr>
          <w:p w14:paraId="1925626E" w14:textId="77777777" w:rsidR="003F153F" w:rsidRPr="00511E79" w:rsidRDefault="003F153F" w:rsidP="0098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gridSpan w:val="4"/>
          </w:tcPr>
          <w:p w14:paraId="4A3DD9B2" w14:textId="77777777" w:rsidR="003F153F" w:rsidRPr="00511E79" w:rsidRDefault="003F153F" w:rsidP="003F153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работа:</w:t>
            </w:r>
          </w:p>
        </w:tc>
        <w:tc>
          <w:tcPr>
            <w:tcW w:w="1560" w:type="dxa"/>
          </w:tcPr>
          <w:p w14:paraId="41D5634C" w14:textId="77777777" w:rsidR="003F153F" w:rsidRPr="00511E79" w:rsidRDefault="003F153F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134" w:rsidRPr="00B012BF" w14:paraId="5B36AC2E" w14:textId="77777777" w:rsidTr="0098077D">
        <w:trPr>
          <w:trHeight w:val="279"/>
        </w:trPr>
        <w:tc>
          <w:tcPr>
            <w:tcW w:w="3120" w:type="dxa"/>
            <w:vMerge/>
          </w:tcPr>
          <w:p w14:paraId="21C1A6CA" w14:textId="77777777" w:rsidR="001C2134" w:rsidRPr="00511E79" w:rsidRDefault="001C2134" w:rsidP="0098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1D286236" w14:textId="77777777" w:rsidR="001C2134" w:rsidRPr="00511E79" w:rsidRDefault="001C2134" w:rsidP="009807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314C6864" w14:textId="77777777" w:rsidR="001C2134" w:rsidRPr="00511E79" w:rsidRDefault="001C2134" w:rsidP="0098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Построение алгоритма поиска работы.</w:t>
            </w:r>
          </w:p>
        </w:tc>
        <w:tc>
          <w:tcPr>
            <w:tcW w:w="1134" w:type="dxa"/>
          </w:tcPr>
          <w:p w14:paraId="5B4D95B3" w14:textId="77777777" w:rsidR="001C2134" w:rsidRPr="001C2134" w:rsidRDefault="001C2134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C213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1275" w:type="dxa"/>
          </w:tcPr>
          <w:p w14:paraId="4A74D7E8" w14:textId="77777777" w:rsidR="001C2134" w:rsidRPr="00511E79" w:rsidRDefault="003F153F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 w:val="restart"/>
          </w:tcPr>
          <w:p w14:paraId="7F8BBDFD" w14:textId="77777777" w:rsidR="005255C7" w:rsidRPr="005255C7" w:rsidRDefault="005255C7" w:rsidP="005255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C7">
              <w:rPr>
                <w:rFonts w:ascii="Times New Roman" w:hAnsi="Times New Roman" w:cs="Times New Roman"/>
                <w:sz w:val="24"/>
                <w:szCs w:val="24"/>
              </w:rPr>
              <w:t>ОК 01-09</w:t>
            </w:r>
          </w:p>
          <w:p w14:paraId="2F048387" w14:textId="77777777" w:rsidR="001C2134" w:rsidRPr="00511E79" w:rsidRDefault="001C2134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134" w:rsidRPr="00B012BF" w14:paraId="03B5B8A4" w14:textId="77777777" w:rsidTr="0098077D">
        <w:trPr>
          <w:trHeight w:val="279"/>
        </w:trPr>
        <w:tc>
          <w:tcPr>
            <w:tcW w:w="3120" w:type="dxa"/>
            <w:vMerge/>
          </w:tcPr>
          <w:p w14:paraId="5B784E41" w14:textId="77777777" w:rsidR="001C2134" w:rsidRPr="00511E79" w:rsidRDefault="001C2134" w:rsidP="0098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315F02E2" w14:textId="77777777" w:rsidR="001C2134" w:rsidRPr="00511E79" w:rsidRDefault="001C2134" w:rsidP="009807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14:paraId="24FE67D4" w14:textId="77777777" w:rsidR="001C2134" w:rsidRPr="00511E79" w:rsidRDefault="001C2134" w:rsidP="0098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Построение алгоритма поиска работы.</w:t>
            </w:r>
          </w:p>
        </w:tc>
        <w:tc>
          <w:tcPr>
            <w:tcW w:w="1134" w:type="dxa"/>
          </w:tcPr>
          <w:p w14:paraId="4EE1EDAE" w14:textId="77777777" w:rsidR="001C2134" w:rsidRPr="001C2134" w:rsidRDefault="001C2134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C213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1275" w:type="dxa"/>
          </w:tcPr>
          <w:p w14:paraId="4C6818DB" w14:textId="77777777" w:rsidR="001C2134" w:rsidRPr="00511E79" w:rsidRDefault="001C2134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</w:tcPr>
          <w:p w14:paraId="508E71EF" w14:textId="77777777" w:rsidR="001C2134" w:rsidRPr="00511E79" w:rsidRDefault="001C2134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77D" w:rsidRPr="00B012BF" w14:paraId="6434B4B4" w14:textId="77777777" w:rsidTr="000546D0">
        <w:trPr>
          <w:trHeight w:val="266"/>
        </w:trPr>
        <w:tc>
          <w:tcPr>
            <w:tcW w:w="14034" w:type="dxa"/>
            <w:gridSpan w:val="5"/>
            <w:shd w:val="clear" w:color="auto" w:fill="C6D9F1" w:themeFill="text2" w:themeFillTint="33"/>
          </w:tcPr>
          <w:p w14:paraId="6D7924BF" w14:textId="77777777" w:rsidR="0098077D" w:rsidRPr="00511E79" w:rsidRDefault="0098077D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2. Оформление на работу (5 часов).</w:t>
            </w:r>
          </w:p>
        </w:tc>
        <w:tc>
          <w:tcPr>
            <w:tcW w:w="1560" w:type="dxa"/>
            <w:shd w:val="clear" w:color="auto" w:fill="C6D9F1" w:themeFill="text2" w:themeFillTint="33"/>
          </w:tcPr>
          <w:p w14:paraId="5B83A3ED" w14:textId="77777777" w:rsidR="0098077D" w:rsidRPr="00511E79" w:rsidRDefault="0098077D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077D" w:rsidRPr="00B012BF" w14:paraId="062CDC7E" w14:textId="77777777" w:rsidTr="000546D0">
        <w:trPr>
          <w:trHeight w:val="266"/>
        </w:trPr>
        <w:tc>
          <w:tcPr>
            <w:tcW w:w="3120" w:type="dxa"/>
            <w:vMerge w:val="restart"/>
          </w:tcPr>
          <w:p w14:paraId="55055606" w14:textId="77777777" w:rsidR="0098077D" w:rsidRPr="00511E79" w:rsidRDefault="0098077D" w:rsidP="0098077D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sz w:val="24"/>
                <w:szCs w:val="24"/>
              </w:rPr>
              <w:t xml:space="preserve">Тема 2.1 </w:t>
            </w:r>
          </w:p>
          <w:p w14:paraId="48C20EF4" w14:textId="77777777" w:rsidR="0098077D" w:rsidRPr="00511E79" w:rsidRDefault="0098077D" w:rsidP="0098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sz w:val="24"/>
                <w:szCs w:val="24"/>
              </w:rPr>
              <w:t>Трудовой кодекс РФ</w:t>
            </w:r>
          </w:p>
        </w:tc>
        <w:tc>
          <w:tcPr>
            <w:tcW w:w="8505" w:type="dxa"/>
            <w:gridSpan w:val="2"/>
          </w:tcPr>
          <w:p w14:paraId="57C47A42" w14:textId="77777777" w:rsidR="0098077D" w:rsidRPr="00511E79" w:rsidRDefault="0098077D" w:rsidP="0098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511E7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1134" w:type="dxa"/>
          </w:tcPr>
          <w:p w14:paraId="27932B17" w14:textId="77777777" w:rsidR="0098077D" w:rsidRPr="00511E79" w:rsidRDefault="00E647CA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53E8E786" w14:textId="77777777" w:rsidR="0098077D" w:rsidRPr="00511E79" w:rsidRDefault="0098077D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906D52D" w14:textId="77777777" w:rsidR="0098077D" w:rsidRPr="00511E79" w:rsidRDefault="0098077D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77D" w:rsidRPr="00B012BF" w14:paraId="342A7553" w14:textId="77777777" w:rsidTr="0098077D">
        <w:trPr>
          <w:trHeight w:val="266"/>
        </w:trPr>
        <w:tc>
          <w:tcPr>
            <w:tcW w:w="3120" w:type="dxa"/>
            <w:vMerge/>
          </w:tcPr>
          <w:p w14:paraId="021389A5" w14:textId="77777777" w:rsidR="0098077D" w:rsidRPr="00511E79" w:rsidRDefault="0098077D" w:rsidP="0098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42943770" w14:textId="77777777" w:rsidR="0098077D" w:rsidRPr="00511E79" w:rsidRDefault="0098077D" w:rsidP="009807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4B1F9BE1" w14:textId="77777777" w:rsidR="0098077D" w:rsidRPr="00511E79" w:rsidRDefault="0098077D" w:rsidP="0098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/>
                <w:sz w:val="24"/>
                <w:szCs w:val="24"/>
              </w:rPr>
              <w:t>Знакомство с трудовым кодексом РФ. В чем заключается трудовое право.</w:t>
            </w:r>
          </w:p>
        </w:tc>
        <w:tc>
          <w:tcPr>
            <w:tcW w:w="1134" w:type="dxa"/>
          </w:tcPr>
          <w:p w14:paraId="16ABEF91" w14:textId="77777777" w:rsidR="0098077D" w:rsidRPr="00511E79" w:rsidRDefault="0098077D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53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275" w:type="dxa"/>
          </w:tcPr>
          <w:p w14:paraId="5D124592" w14:textId="77777777" w:rsidR="0098077D" w:rsidRPr="00511E79" w:rsidRDefault="003F153F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2103DF36" w14:textId="77777777" w:rsidR="005255C7" w:rsidRPr="005255C7" w:rsidRDefault="005255C7" w:rsidP="005255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C7">
              <w:rPr>
                <w:rFonts w:ascii="Times New Roman" w:hAnsi="Times New Roman" w:cs="Times New Roman"/>
                <w:sz w:val="24"/>
                <w:szCs w:val="24"/>
              </w:rPr>
              <w:t>ОК 01-09</w:t>
            </w:r>
          </w:p>
          <w:p w14:paraId="2C96E70C" w14:textId="77777777" w:rsidR="0098077D" w:rsidRPr="00511E79" w:rsidRDefault="0098077D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53F" w:rsidRPr="00B012BF" w14:paraId="134C6CC5" w14:textId="77777777" w:rsidTr="00535FC6">
        <w:trPr>
          <w:trHeight w:val="266"/>
        </w:trPr>
        <w:tc>
          <w:tcPr>
            <w:tcW w:w="3120" w:type="dxa"/>
            <w:vMerge w:val="restart"/>
          </w:tcPr>
          <w:p w14:paraId="5BE3D34F" w14:textId="77777777" w:rsidR="003F153F" w:rsidRPr="00511E79" w:rsidRDefault="003F153F" w:rsidP="0098077D">
            <w:pPr>
              <w:widowControl w:val="0"/>
              <w:autoSpaceDE w:val="0"/>
              <w:autoSpaceDN w:val="0"/>
              <w:adjustRightInd w:val="0"/>
              <w:spacing w:after="0" w:line="25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sz w:val="24"/>
                <w:szCs w:val="24"/>
              </w:rPr>
              <w:t xml:space="preserve">Тема 2.2. </w:t>
            </w:r>
          </w:p>
          <w:p w14:paraId="4E2E5597" w14:textId="77777777" w:rsidR="003F153F" w:rsidRPr="00511E79" w:rsidRDefault="003F153F" w:rsidP="0098077D">
            <w:pPr>
              <w:widowControl w:val="0"/>
              <w:autoSpaceDE w:val="0"/>
              <w:autoSpaceDN w:val="0"/>
              <w:adjustRightInd w:val="0"/>
              <w:spacing w:after="0" w:line="251" w:lineRule="exac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1E79">
              <w:rPr>
                <w:rFonts w:ascii="Times New Roman" w:hAnsi="Times New Roman"/>
                <w:b/>
                <w:sz w:val="24"/>
                <w:szCs w:val="24"/>
              </w:rPr>
              <w:t>Документы, необходимые для поступления на работу.</w:t>
            </w:r>
          </w:p>
          <w:p w14:paraId="62965E2A" w14:textId="77777777" w:rsidR="003F153F" w:rsidRPr="00511E79" w:rsidRDefault="003F153F" w:rsidP="0098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gridSpan w:val="4"/>
          </w:tcPr>
          <w:p w14:paraId="3DA76912" w14:textId="77777777" w:rsidR="003F153F" w:rsidRPr="00511E79" w:rsidRDefault="003F153F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работа:</w:t>
            </w:r>
          </w:p>
        </w:tc>
        <w:tc>
          <w:tcPr>
            <w:tcW w:w="1560" w:type="dxa"/>
          </w:tcPr>
          <w:p w14:paraId="5A769C06" w14:textId="77777777" w:rsidR="003F153F" w:rsidRPr="00511E79" w:rsidRDefault="003F153F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134" w:rsidRPr="00B012BF" w14:paraId="71032873" w14:textId="77777777" w:rsidTr="0098077D">
        <w:trPr>
          <w:trHeight w:val="266"/>
        </w:trPr>
        <w:tc>
          <w:tcPr>
            <w:tcW w:w="3120" w:type="dxa"/>
            <w:vMerge/>
          </w:tcPr>
          <w:p w14:paraId="75F58C31" w14:textId="77777777" w:rsidR="001C2134" w:rsidRPr="00511E79" w:rsidRDefault="001C2134" w:rsidP="0098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681030B4" w14:textId="77777777" w:rsidR="001C2134" w:rsidRPr="00511E79" w:rsidRDefault="001C2134" w:rsidP="009807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502961CD" w14:textId="77777777" w:rsidR="001C2134" w:rsidRPr="00511E79" w:rsidRDefault="001C2134" w:rsidP="001C2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/>
                <w:sz w:val="24"/>
                <w:szCs w:val="24"/>
              </w:rPr>
              <w:t xml:space="preserve">Анализ необходимых документов при устройстве на работу. Паспорт. Пенсионное свидетельство. Медицинский полис. Медицинская справка. </w:t>
            </w:r>
          </w:p>
        </w:tc>
        <w:tc>
          <w:tcPr>
            <w:tcW w:w="1134" w:type="dxa"/>
          </w:tcPr>
          <w:p w14:paraId="5E99CB57" w14:textId="77777777" w:rsidR="001C2134" w:rsidRPr="001C2134" w:rsidRDefault="001C2134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C213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1275" w:type="dxa"/>
          </w:tcPr>
          <w:p w14:paraId="4D1AA897" w14:textId="77777777" w:rsidR="001C2134" w:rsidRPr="00511E79" w:rsidRDefault="003F153F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 w:val="restart"/>
          </w:tcPr>
          <w:p w14:paraId="12C2767C" w14:textId="77777777" w:rsidR="005255C7" w:rsidRPr="005255C7" w:rsidRDefault="005255C7" w:rsidP="005255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C7">
              <w:rPr>
                <w:rFonts w:ascii="Times New Roman" w:hAnsi="Times New Roman" w:cs="Times New Roman"/>
                <w:sz w:val="24"/>
                <w:szCs w:val="24"/>
              </w:rPr>
              <w:t>ОК 01-09</w:t>
            </w:r>
          </w:p>
          <w:p w14:paraId="49482D6A" w14:textId="77777777" w:rsidR="001C2134" w:rsidRPr="00511E79" w:rsidRDefault="001C2134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134" w:rsidRPr="00B012BF" w14:paraId="0F02B35F" w14:textId="77777777" w:rsidTr="001C2134">
        <w:trPr>
          <w:trHeight w:val="134"/>
        </w:trPr>
        <w:tc>
          <w:tcPr>
            <w:tcW w:w="3120" w:type="dxa"/>
            <w:vMerge/>
          </w:tcPr>
          <w:p w14:paraId="2133C807" w14:textId="77777777" w:rsidR="001C2134" w:rsidRPr="00511E79" w:rsidRDefault="001C2134" w:rsidP="0098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5A8D7EF2" w14:textId="77777777" w:rsidR="001C2134" w:rsidRPr="00511E79" w:rsidRDefault="001C2134" w:rsidP="009807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14:paraId="014BF1EB" w14:textId="77777777" w:rsidR="001C2134" w:rsidRPr="00511E79" w:rsidRDefault="001C2134" w:rsidP="0098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E79">
              <w:rPr>
                <w:rFonts w:ascii="Times New Roman" w:hAnsi="Times New Roman"/>
                <w:sz w:val="24"/>
                <w:szCs w:val="24"/>
              </w:rPr>
              <w:t>Заявление. Анкета. Автобиография.</w:t>
            </w:r>
          </w:p>
        </w:tc>
        <w:tc>
          <w:tcPr>
            <w:tcW w:w="1134" w:type="dxa"/>
          </w:tcPr>
          <w:p w14:paraId="598C7C57" w14:textId="77777777" w:rsidR="001C2134" w:rsidRPr="001C2134" w:rsidRDefault="001C2134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C213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1275" w:type="dxa"/>
          </w:tcPr>
          <w:p w14:paraId="7D8B09BE" w14:textId="77777777" w:rsidR="001C2134" w:rsidRPr="00511E79" w:rsidRDefault="003F153F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</w:tcPr>
          <w:p w14:paraId="5A01B828" w14:textId="77777777" w:rsidR="001C2134" w:rsidRPr="00511E79" w:rsidRDefault="001C2134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77D" w:rsidRPr="00B012BF" w14:paraId="113E6DA5" w14:textId="77777777" w:rsidTr="000546D0">
        <w:trPr>
          <w:trHeight w:val="266"/>
        </w:trPr>
        <w:tc>
          <w:tcPr>
            <w:tcW w:w="14034" w:type="dxa"/>
            <w:gridSpan w:val="5"/>
            <w:shd w:val="clear" w:color="auto" w:fill="C6D9F1" w:themeFill="text2" w:themeFillTint="33"/>
          </w:tcPr>
          <w:p w14:paraId="75A7F902" w14:textId="77777777" w:rsidR="0098077D" w:rsidRPr="00511E79" w:rsidRDefault="0098077D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Деловые бумаги (7 часов).</w:t>
            </w:r>
          </w:p>
        </w:tc>
        <w:tc>
          <w:tcPr>
            <w:tcW w:w="1560" w:type="dxa"/>
            <w:shd w:val="clear" w:color="auto" w:fill="C6D9F1" w:themeFill="text2" w:themeFillTint="33"/>
          </w:tcPr>
          <w:p w14:paraId="4808B617" w14:textId="77777777" w:rsidR="0098077D" w:rsidRPr="00511E79" w:rsidRDefault="0098077D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7DF9" w:rsidRPr="00B012BF" w14:paraId="573AB74E" w14:textId="77777777" w:rsidTr="000546D0">
        <w:trPr>
          <w:trHeight w:val="266"/>
        </w:trPr>
        <w:tc>
          <w:tcPr>
            <w:tcW w:w="3120" w:type="dxa"/>
            <w:vMerge w:val="restart"/>
          </w:tcPr>
          <w:p w14:paraId="23010BE4" w14:textId="77777777" w:rsidR="005D7DF9" w:rsidRPr="00511E79" w:rsidRDefault="005D7DF9" w:rsidP="0098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sz w:val="24"/>
                <w:szCs w:val="24"/>
              </w:rPr>
              <w:t xml:space="preserve">Тема 3.1 </w:t>
            </w:r>
          </w:p>
          <w:p w14:paraId="7A31DF19" w14:textId="77777777" w:rsidR="005D7DF9" w:rsidRPr="00511E79" w:rsidRDefault="005D7DF9" w:rsidP="0098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1E79">
              <w:rPr>
                <w:rFonts w:ascii="Times New Roman" w:hAnsi="Times New Roman"/>
                <w:b/>
                <w:sz w:val="24"/>
                <w:szCs w:val="24"/>
              </w:rPr>
              <w:t>Составления заявления.</w:t>
            </w:r>
          </w:p>
        </w:tc>
        <w:tc>
          <w:tcPr>
            <w:tcW w:w="8505" w:type="dxa"/>
            <w:gridSpan w:val="2"/>
          </w:tcPr>
          <w:p w14:paraId="6648C7E7" w14:textId="77777777" w:rsidR="005D7DF9" w:rsidRPr="00511E79" w:rsidRDefault="005D7DF9" w:rsidP="0098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511E7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1134" w:type="dxa"/>
          </w:tcPr>
          <w:p w14:paraId="1129D2A5" w14:textId="77777777" w:rsidR="005D7DF9" w:rsidRPr="00511E79" w:rsidRDefault="00E647CA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0C82C2BC" w14:textId="77777777" w:rsidR="005D7DF9" w:rsidRPr="00511E79" w:rsidRDefault="005D7DF9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14:paraId="0F756205" w14:textId="77777777" w:rsidR="005255C7" w:rsidRPr="005255C7" w:rsidRDefault="005255C7" w:rsidP="005255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C7">
              <w:rPr>
                <w:rFonts w:ascii="Times New Roman" w:hAnsi="Times New Roman" w:cs="Times New Roman"/>
                <w:sz w:val="24"/>
                <w:szCs w:val="24"/>
              </w:rPr>
              <w:t>ОК 01-09</w:t>
            </w:r>
          </w:p>
          <w:p w14:paraId="253E0461" w14:textId="77777777" w:rsidR="005D7DF9" w:rsidRPr="00511E79" w:rsidRDefault="005D7DF9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0DFD151B" w14:textId="77777777" w:rsidTr="0098077D">
        <w:trPr>
          <w:trHeight w:val="274"/>
        </w:trPr>
        <w:tc>
          <w:tcPr>
            <w:tcW w:w="3120" w:type="dxa"/>
            <w:vMerge/>
          </w:tcPr>
          <w:p w14:paraId="029722C7" w14:textId="77777777" w:rsidR="005D7DF9" w:rsidRPr="00511E79" w:rsidRDefault="005D7DF9" w:rsidP="0098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7B1DCDEF" w14:textId="77777777" w:rsidR="005D7DF9" w:rsidRPr="00511E79" w:rsidRDefault="005D7DF9" w:rsidP="009807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41723905" w14:textId="77777777" w:rsidR="005D7DF9" w:rsidRPr="00511E79" w:rsidRDefault="005D7DF9" w:rsidP="00980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/>
                <w:sz w:val="24"/>
                <w:szCs w:val="24"/>
              </w:rPr>
              <w:t>Правила составления заявления при устройстве на работу.</w:t>
            </w:r>
          </w:p>
        </w:tc>
        <w:tc>
          <w:tcPr>
            <w:tcW w:w="1134" w:type="dxa"/>
          </w:tcPr>
          <w:p w14:paraId="560254A6" w14:textId="77777777" w:rsidR="005D7DF9" w:rsidRPr="00511E79" w:rsidRDefault="005D7DF9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53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275" w:type="dxa"/>
          </w:tcPr>
          <w:p w14:paraId="32764A5C" w14:textId="77777777" w:rsidR="005D7DF9" w:rsidRPr="00511E79" w:rsidRDefault="003F153F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</w:tcPr>
          <w:p w14:paraId="7F0F6E08" w14:textId="77777777" w:rsidR="005D7DF9" w:rsidRPr="00511E79" w:rsidRDefault="005D7DF9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53F" w:rsidRPr="00B012BF" w14:paraId="454EABC7" w14:textId="77777777" w:rsidTr="00535FC6">
        <w:trPr>
          <w:trHeight w:val="274"/>
        </w:trPr>
        <w:tc>
          <w:tcPr>
            <w:tcW w:w="3120" w:type="dxa"/>
            <w:vMerge/>
          </w:tcPr>
          <w:p w14:paraId="411F6B60" w14:textId="77777777" w:rsidR="003F153F" w:rsidRPr="00511E79" w:rsidRDefault="003F153F" w:rsidP="0098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gridSpan w:val="4"/>
          </w:tcPr>
          <w:p w14:paraId="6D670F0C" w14:textId="77777777" w:rsidR="003F153F" w:rsidRPr="00511E79" w:rsidRDefault="003F153F" w:rsidP="003F153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работа:</w:t>
            </w:r>
          </w:p>
        </w:tc>
        <w:tc>
          <w:tcPr>
            <w:tcW w:w="1560" w:type="dxa"/>
            <w:vMerge w:val="restart"/>
          </w:tcPr>
          <w:p w14:paraId="25B94303" w14:textId="77777777" w:rsidR="005255C7" w:rsidRPr="005255C7" w:rsidRDefault="005255C7" w:rsidP="005255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C7">
              <w:rPr>
                <w:rFonts w:ascii="Times New Roman" w:hAnsi="Times New Roman" w:cs="Times New Roman"/>
                <w:sz w:val="24"/>
                <w:szCs w:val="24"/>
              </w:rPr>
              <w:t>ОК 01-09</w:t>
            </w:r>
          </w:p>
          <w:p w14:paraId="4F4C831C" w14:textId="77777777" w:rsidR="003F153F" w:rsidRPr="00511E79" w:rsidRDefault="003F153F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259D3065" w14:textId="77777777" w:rsidTr="0098077D">
        <w:trPr>
          <w:trHeight w:val="274"/>
        </w:trPr>
        <w:tc>
          <w:tcPr>
            <w:tcW w:w="3120" w:type="dxa"/>
            <w:vMerge/>
          </w:tcPr>
          <w:p w14:paraId="7620CCA1" w14:textId="77777777" w:rsidR="005D7DF9" w:rsidRPr="00511E79" w:rsidRDefault="005D7DF9" w:rsidP="0098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6357266F" w14:textId="77777777" w:rsidR="005D7DF9" w:rsidRPr="00511E79" w:rsidRDefault="005D7DF9" w:rsidP="009807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216A6A89" w14:textId="77777777" w:rsidR="005D7DF9" w:rsidRPr="00511E79" w:rsidRDefault="005D7DF9" w:rsidP="009807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Составление текста заявления.</w:t>
            </w:r>
          </w:p>
        </w:tc>
        <w:tc>
          <w:tcPr>
            <w:tcW w:w="1134" w:type="dxa"/>
          </w:tcPr>
          <w:p w14:paraId="0A85C711" w14:textId="77777777" w:rsidR="005D7DF9" w:rsidRPr="005D7DF9" w:rsidRDefault="005D7DF9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5D7DF9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1275" w:type="dxa"/>
          </w:tcPr>
          <w:p w14:paraId="49327A9E" w14:textId="77777777" w:rsidR="005D7DF9" w:rsidRPr="00511E79" w:rsidRDefault="003F153F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</w:tcPr>
          <w:p w14:paraId="3096D604" w14:textId="77777777" w:rsidR="005D7DF9" w:rsidRPr="00511E79" w:rsidRDefault="005D7DF9" w:rsidP="00980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15CF427C" w14:textId="77777777" w:rsidTr="0098077D">
        <w:trPr>
          <w:trHeight w:val="274"/>
        </w:trPr>
        <w:tc>
          <w:tcPr>
            <w:tcW w:w="3120" w:type="dxa"/>
            <w:vMerge/>
          </w:tcPr>
          <w:p w14:paraId="1A565D79" w14:textId="77777777" w:rsidR="005D7DF9" w:rsidRPr="00511E79" w:rsidRDefault="005D7DF9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7E4CA912" w14:textId="77777777" w:rsidR="005D7DF9" w:rsidRPr="00511E79" w:rsidRDefault="005D7DF9" w:rsidP="005D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14:paraId="5DFF07A1" w14:textId="77777777" w:rsidR="005D7DF9" w:rsidRPr="00511E79" w:rsidRDefault="005D7DF9" w:rsidP="005D7D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Составление текста заявления.</w:t>
            </w:r>
          </w:p>
        </w:tc>
        <w:tc>
          <w:tcPr>
            <w:tcW w:w="1134" w:type="dxa"/>
          </w:tcPr>
          <w:p w14:paraId="1BD4A181" w14:textId="77777777" w:rsidR="005D7DF9" w:rsidRPr="005D7DF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5D7DF9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1275" w:type="dxa"/>
          </w:tcPr>
          <w:p w14:paraId="47448890" w14:textId="77777777" w:rsidR="005D7DF9" w:rsidRPr="00511E79" w:rsidRDefault="003F153F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</w:tcPr>
          <w:p w14:paraId="2B37C6B8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4DF3C0CD" w14:textId="77777777" w:rsidTr="000546D0">
        <w:trPr>
          <w:trHeight w:val="266"/>
        </w:trPr>
        <w:tc>
          <w:tcPr>
            <w:tcW w:w="3120" w:type="dxa"/>
            <w:vMerge w:val="restart"/>
          </w:tcPr>
          <w:p w14:paraId="4B364705" w14:textId="77777777" w:rsidR="005D7DF9" w:rsidRPr="00511E79" w:rsidRDefault="005D7DF9" w:rsidP="005D7DF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sz w:val="24"/>
                <w:szCs w:val="24"/>
              </w:rPr>
              <w:t xml:space="preserve">Тема 3.2. </w:t>
            </w:r>
          </w:p>
          <w:p w14:paraId="7C4F5897" w14:textId="77777777" w:rsidR="005D7DF9" w:rsidRPr="00511E79" w:rsidRDefault="005D7DF9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sz w:val="24"/>
                <w:szCs w:val="24"/>
              </w:rPr>
              <w:t>Составление автобиографии.</w:t>
            </w:r>
          </w:p>
        </w:tc>
        <w:tc>
          <w:tcPr>
            <w:tcW w:w="8505" w:type="dxa"/>
            <w:gridSpan w:val="2"/>
          </w:tcPr>
          <w:p w14:paraId="0B068787" w14:textId="77777777" w:rsidR="005D7DF9" w:rsidRPr="00511E79" w:rsidRDefault="005D7DF9" w:rsidP="005D7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511E7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1134" w:type="dxa"/>
          </w:tcPr>
          <w:p w14:paraId="148A0476" w14:textId="77777777" w:rsidR="005D7DF9" w:rsidRPr="00511E79" w:rsidRDefault="00E647CA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DD9E21C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AC40B55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21C1250A" w14:textId="77777777" w:rsidTr="0098077D">
        <w:trPr>
          <w:trHeight w:val="266"/>
        </w:trPr>
        <w:tc>
          <w:tcPr>
            <w:tcW w:w="3120" w:type="dxa"/>
            <w:vMerge/>
          </w:tcPr>
          <w:p w14:paraId="1B385B4E" w14:textId="77777777" w:rsidR="005D7DF9" w:rsidRPr="00511E79" w:rsidRDefault="005D7DF9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5C138937" w14:textId="77777777" w:rsidR="005D7DF9" w:rsidRPr="00511E79" w:rsidRDefault="005D7DF9" w:rsidP="005D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7483E090" w14:textId="77777777" w:rsidR="005D7DF9" w:rsidRPr="00511E79" w:rsidRDefault="005D7DF9" w:rsidP="005D7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1E79">
              <w:rPr>
                <w:rFonts w:ascii="Times New Roman" w:hAnsi="Times New Roman"/>
                <w:sz w:val="24"/>
                <w:szCs w:val="24"/>
              </w:rPr>
              <w:t>Правила составления автобиографии при устройстве на работу. Схема составления автобиографии. Составление анкеты.</w:t>
            </w:r>
          </w:p>
        </w:tc>
        <w:tc>
          <w:tcPr>
            <w:tcW w:w="1134" w:type="dxa"/>
          </w:tcPr>
          <w:p w14:paraId="024AEF80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53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275" w:type="dxa"/>
          </w:tcPr>
          <w:p w14:paraId="0FD2A64B" w14:textId="77777777" w:rsidR="005D7DF9" w:rsidRPr="00511E79" w:rsidRDefault="003F153F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1F4245D8" w14:textId="77777777" w:rsidR="005255C7" w:rsidRPr="005255C7" w:rsidRDefault="005255C7" w:rsidP="005255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C7">
              <w:rPr>
                <w:rFonts w:ascii="Times New Roman" w:hAnsi="Times New Roman" w:cs="Times New Roman"/>
                <w:sz w:val="24"/>
                <w:szCs w:val="24"/>
              </w:rPr>
              <w:t>ОК 01-09</w:t>
            </w:r>
          </w:p>
          <w:p w14:paraId="4C7E3B98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3A60421B" w14:textId="77777777" w:rsidTr="000546D0">
        <w:trPr>
          <w:trHeight w:val="266"/>
        </w:trPr>
        <w:tc>
          <w:tcPr>
            <w:tcW w:w="3120" w:type="dxa"/>
            <w:vMerge w:val="restart"/>
          </w:tcPr>
          <w:p w14:paraId="09B6BCEA" w14:textId="77777777" w:rsidR="005D7DF9" w:rsidRPr="00511E79" w:rsidRDefault="005D7DF9" w:rsidP="005D7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sz w:val="24"/>
                <w:szCs w:val="24"/>
              </w:rPr>
              <w:t xml:space="preserve">Тема 3.3 </w:t>
            </w:r>
          </w:p>
          <w:p w14:paraId="427A0D09" w14:textId="77777777" w:rsidR="005D7DF9" w:rsidRPr="00511E79" w:rsidRDefault="005D7DF9" w:rsidP="005D7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1E79">
              <w:rPr>
                <w:rFonts w:ascii="Times New Roman" w:hAnsi="Times New Roman"/>
                <w:b/>
                <w:sz w:val="24"/>
                <w:szCs w:val="24"/>
              </w:rPr>
              <w:t>Составление резюме.</w:t>
            </w:r>
          </w:p>
        </w:tc>
        <w:tc>
          <w:tcPr>
            <w:tcW w:w="8505" w:type="dxa"/>
            <w:gridSpan w:val="2"/>
          </w:tcPr>
          <w:p w14:paraId="5F52FCAB" w14:textId="77777777" w:rsidR="005D7DF9" w:rsidRPr="00511E79" w:rsidRDefault="005D7DF9" w:rsidP="005D7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511E7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1134" w:type="dxa"/>
          </w:tcPr>
          <w:p w14:paraId="0DB40344" w14:textId="77777777" w:rsidR="005D7DF9" w:rsidRPr="00511E79" w:rsidRDefault="00E647CA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4DEE04B2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F36F4F5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3075227C" w14:textId="77777777" w:rsidTr="0098077D">
        <w:trPr>
          <w:trHeight w:val="266"/>
        </w:trPr>
        <w:tc>
          <w:tcPr>
            <w:tcW w:w="3120" w:type="dxa"/>
            <w:vMerge/>
          </w:tcPr>
          <w:p w14:paraId="19D4DD41" w14:textId="77777777" w:rsidR="005D7DF9" w:rsidRPr="00511E79" w:rsidRDefault="005D7DF9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1638B91E" w14:textId="77777777" w:rsidR="005D7DF9" w:rsidRPr="00511E79" w:rsidRDefault="005D7DF9" w:rsidP="005D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192277B6" w14:textId="77777777" w:rsidR="005D7DF9" w:rsidRPr="00511E79" w:rsidRDefault="005D7DF9" w:rsidP="005D7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1E79">
              <w:rPr>
                <w:rFonts w:ascii="Times New Roman" w:hAnsi="Times New Roman"/>
                <w:sz w:val="24"/>
                <w:szCs w:val="24"/>
              </w:rPr>
              <w:t>Правила написания резюме при устройстве на работу. Схема составления резюме.</w:t>
            </w:r>
          </w:p>
        </w:tc>
        <w:tc>
          <w:tcPr>
            <w:tcW w:w="1134" w:type="dxa"/>
          </w:tcPr>
          <w:p w14:paraId="5A57435A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53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275" w:type="dxa"/>
          </w:tcPr>
          <w:p w14:paraId="60BFC369" w14:textId="77777777" w:rsidR="005D7DF9" w:rsidRPr="00511E79" w:rsidRDefault="003F153F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37B88CAE" w14:textId="77777777" w:rsidR="005255C7" w:rsidRPr="005255C7" w:rsidRDefault="005255C7" w:rsidP="005255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C7">
              <w:rPr>
                <w:rFonts w:ascii="Times New Roman" w:hAnsi="Times New Roman" w:cs="Times New Roman"/>
                <w:sz w:val="24"/>
                <w:szCs w:val="24"/>
              </w:rPr>
              <w:t>ОК 01-09</w:t>
            </w:r>
          </w:p>
          <w:p w14:paraId="3DF9BA84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53F" w:rsidRPr="00B012BF" w14:paraId="3699B38E" w14:textId="77777777" w:rsidTr="00535FC6">
        <w:trPr>
          <w:trHeight w:val="266"/>
        </w:trPr>
        <w:tc>
          <w:tcPr>
            <w:tcW w:w="3120" w:type="dxa"/>
            <w:vMerge/>
          </w:tcPr>
          <w:p w14:paraId="18B8C24C" w14:textId="77777777" w:rsidR="003F153F" w:rsidRPr="00511E79" w:rsidRDefault="003F153F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gridSpan w:val="4"/>
          </w:tcPr>
          <w:p w14:paraId="03028985" w14:textId="77777777" w:rsidR="003F153F" w:rsidRPr="00511E79" w:rsidRDefault="003F153F" w:rsidP="003F153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работа:</w:t>
            </w:r>
          </w:p>
        </w:tc>
        <w:tc>
          <w:tcPr>
            <w:tcW w:w="1560" w:type="dxa"/>
            <w:vMerge w:val="restart"/>
          </w:tcPr>
          <w:p w14:paraId="136277BB" w14:textId="77777777" w:rsidR="005255C7" w:rsidRPr="005255C7" w:rsidRDefault="005255C7" w:rsidP="005255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C7">
              <w:rPr>
                <w:rFonts w:ascii="Times New Roman" w:hAnsi="Times New Roman" w:cs="Times New Roman"/>
                <w:sz w:val="24"/>
                <w:szCs w:val="24"/>
              </w:rPr>
              <w:t>ОК 01-09</w:t>
            </w:r>
          </w:p>
          <w:p w14:paraId="4397EE31" w14:textId="77777777" w:rsidR="003F153F" w:rsidRPr="00511E79" w:rsidRDefault="003F153F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7402F0A1" w14:textId="77777777" w:rsidTr="0098077D">
        <w:trPr>
          <w:trHeight w:val="266"/>
        </w:trPr>
        <w:tc>
          <w:tcPr>
            <w:tcW w:w="3120" w:type="dxa"/>
            <w:vMerge/>
          </w:tcPr>
          <w:p w14:paraId="418A1BB0" w14:textId="77777777" w:rsidR="005D7DF9" w:rsidRPr="00511E79" w:rsidRDefault="005D7DF9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6A550541" w14:textId="77777777" w:rsidR="005D7DF9" w:rsidRPr="00511E79" w:rsidRDefault="005D7DF9" w:rsidP="005D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5AB7720B" w14:textId="77777777" w:rsidR="005D7DF9" w:rsidRPr="00511E79" w:rsidRDefault="005D7DF9" w:rsidP="005D7D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Составление текста резюме.</w:t>
            </w:r>
          </w:p>
        </w:tc>
        <w:tc>
          <w:tcPr>
            <w:tcW w:w="1134" w:type="dxa"/>
          </w:tcPr>
          <w:p w14:paraId="4A9EEB42" w14:textId="77777777" w:rsidR="005D7DF9" w:rsidRPr="005D7DF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5D7DF9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1275" w:type="dxa"/>
          </w:tcPr>
          <w:p w14:paraId="4DB425F5" w14:textId="77777777" w:rsidR="005D7DF9" w:rsidRPr="00511E79" w:rsidRDefault="003F153F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</w:tcPr>
          <w:p w14:paraId="1320FFD3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1A73769E" w14:textId="77777777" w:rsidTr="0098077D">
        <w:trPr>
          <w:trHeight w:val="266"/>
        </w:trPr>
        <w:tc>
          <w:tcPr>
            <w:tcW w:w="3120" w:type="dxa"/>
            <w:vMerge/>
          </w:tcPr>
          <w:p w14:paraId="2FD64C6C" w14:textId="77777777" w:rsidR="005D7DF9" w:rsidRPr="00511E79" w:rsidRDefault="005D7DF9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4B3E8F7E" w14:textId="77777777" w:rsidR="005D7DF9" w:rsidRPr="00511E79" w:rsidRDefault="005D7DF9" w:rsidP="005D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14:paraId="3A13C0D2" w14:textId="77777777" w:rsidR="005D7DF9" w:rsidRPr="00511E79" w:rsidRDefault="005D7DF9" w:rsidP="005D7D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Составление текста резюме.</w:t>
            </w:r>
          </w:p>
        </w:tc>
        <w:tc>
          <w:tcPr>
            <w:tcW w:w="1134" w:type="dxa"/>
          </w:tcPr>
          <w:p w14:paraId="22D90F48" w14:textId="77777777" w:rsidR="005D7DF9" w:rsidRPr="005D7DF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5D7DF9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1275" w:type="dxa"/>
          </w:tcPr>
          <w:p w14:paraId="7C2C1292" w14:textId="77777777" w:rsidR="005D7DF9" w:rsidRPr="00511E79" w:rsidRDefault="003F153F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</w:tcPr>
          <w:p w14:paraId="41D16DF0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671D67CD" w14:textId="77777777" w:rsidTr="000546D0">
        <w:trPr>
          <w:trHeight w:val="266"/>
        </w:trPr>
        <w:tc>
          <w:tcPr>
            <w:tcW w:w="14034" w:type="dxa"/>
            <w:gridSpan w:val="5"/>
            <w:shd w:val="clear" w:color="auto" w:fill="C6D9F1" w:themeFill="text2" w:themeFillTint="33"/>
          </w:tcPr>
          <w:p w14:paraId="5A9A4A7D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Собеседование (8 часов).</w:t>
            </w:r>
          </w:p>
        </w:tc>
        <w:tc>
          <w:tcPr>
            <w:tcW w:w="1560" w:type="dxa"/>
            <w:shd w:val="clear" w:color="auto" w:fill="C6D9F1" w:themeFill="text2" w:themeFillTint="33"/>
          </w:tcPr>
          <w:p w14:paraId="6C287500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7DF9" w:rsidRPr="00B012BF" w14:paraId="714D3E92" w14:textId="77777777" w:rsidTr="000546D0">
        <w:trPr>
          <w:trHeight w:val="266"/>
        </w:trPr>
        <w:tc>
          <w:tcPr>
            <w:tcW w:w="3120" w:type="dxa"/>
            <w:vMerge w:val="restart"/>
          </w:tcPr>
          <w:p w14:paraId="6E240567" w14:textId="77777777" w:rsidR="005D7DF9" w:rsidRPr="00511E79" w:rsidRDefault="005D7DF9" w:rsidP="005D7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sz w:val="24"/>
                <w:szCs w:val="24"/>
              </w:rPr>
              <w:t xml:space="preserve">Тема 4.1 </w:t>
            </w:r>
          </w:p>
          <w:p w14:paraId="76F029C4" w14:textId="77777777" w:rsidR="005D7DF9" w:rsidRPr="00511E79" w:rsidRDefault="005D7DF9" w:rsidP="005D7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1E79">
              <w:rPr>
                <w:rFonts w:ascii="Times New Roman" w:hAnsi="Times New Roman"/>
                <w:b/>
                <w:sz w:val="24"/>
                <w:szCs w:val="24"/>
              </w:rPr>
              <w:t>Как успешно пройти собеседование.</w:t>
            </w:r>
          </w:p>
        </w:tc>
        <w:tc>
          <w:tcPr>
            <w:tcW w:w="8505" w:type="dxa"/>
            <w:gridSpan w:val="2"/>
          </w:tcPr>
          <w:p w14:paraId="767F2D06" w14:textId="77777777" w:rsidR="005D7DF9" w:rsidRPr="00511E79" w:rsidRDefault="005D7DF9" w:rsidP="005D7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511E7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1134" w:type="dxa"/>
          </w:tcPr>
          <w:p w14:paraId="07EF43E2" w14:textId="77777777" w:rsidR="005D7DF9" w:rsidRPr="00511E79" w:rsidRDefault="00E647CA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010BDC98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F1A5C21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5385A3F2" w14:textId="77777777" w:rsidTr="0098077D">
        <w:trPr>
          <w:trHeight w:val="266"/>
        </w:trPr>
        <w:tc>
          <w:tcPr>
            <w:tcW w:w="3120" w:type="dxa"/>
            <w:vMerge/>
          </w:tcPr>
          <w:p w14:paraId="3B665183" w14:textId="77777777" w:rsidR="005D7DF9" w:rsidRPr="00511E79" w:rsidRDefault="005D7DF9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5F51ECC6" w14:textId="77777777" w:rsidR="005D7DF9" w:rsidRPr="00511E79" w:rsidRDefault="005D7DF9" w:rsidP="005D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64F54E21" w14:textId="77777777" w:rsidR="005D7DF9" w:rsidRPr="00511E79" w:rsidRDefault="005D7DF9" w:rsidP="005D7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E79">
              <w:rPr>
                <w:rFonts w:ascii="Times New Roman" w:hAnsi="Times New Roman"/>
                <w:sz w:val="24"/>
                <w:szCs w:val="24"/>
              </w:rPr>
              <w:t>Этапы успешного прохождения собеседования.</w:t>
            </w:r>
          </w:p>
        </w:tc>
        <w:tc>
          <w:tcPr>
            <w:tcW w:w="1134" w:type="dxa"/>
          </w:tcPr>
          <w:p w14:paraId="31C33EE7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53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275" w:type="dxa"/>
          </w:tcPr>
          <w:p w14:paraId="2A50E183" w14:textId="77777777" w:rsidR="005D7DF9" w:rsidRPr="00511E79" w:rsidRDefault="003F153F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 w:val="restart"/>
          </w:tcPr>
          <w:p w14:paraId="7BE81DE7" w14:textId="77777777" w:rsidR="005255C7" w:rsidRPr="005255C7" w:rsidRDefault="005255C7" w:rsidP="005255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C7">
              <w:rPr>
                <w:rFonts w:ascii="Times New Roman" w:hAnsi="Times New Roman" w:cs="Times New Roman"/>
                <w:sz w:val="24"/>
                <w:szCs w:val="24"/>
              </w:rPr>
              <w:t>ОК 01-09</w:t>
            </w:r>
          </w:p>
          <w:p w14:paraId="12D0136B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53F" w:rsidRPr="00B012BF" w14:paraId="39CE3450" w14:textId="77777777" w:rsidTr="00535FC6">
        <w:trPr>
          <w:trHeight w:val="266"/>
        </w:trPr>
        <w:tc>
          <w:tcPr>
            <w:tcW w:w="3120" w:type="dxa"/>
            <w:vMerge/>
          </w:tcPr>
          <w:p w14:paraId="48EF5DF8" w14:textId="77777777" w:rsidR="003F153F" w:rsidRPr="00511E79" w:rsidRDefault="003F153F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gridSpan w:val="4"/>
          </w:tcPr>
          <w:p w14:paraId="21F4D1E1" w14:textId="77777777" w:rsidR="003F153F" w:rsidRPr="00511E79" w:rsidRDefault="003F153F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работа:</w:t>
            </w:r>
          </w:p>
        </w:tc>
        <w:tc>
          <w:tcPr>
            <w:tcW w:w="1560" w:type="dxa"/>
            <w:vMerge/>
          </w:tcPr>
          <w:p w14:paraId="482475F6" w14:textId="77777777" w:rsidR="003F153F" w:rsidRPr="00511E79" w:rsidRDefault="003F153F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138404C1" w14:textId="77777777" w:rsidTr="005D7DF9">
        <w:trPr>
          <w:trHeight w:val="266"/>
        </w:trPr>
        <w:tc>
          <w:tcPr>
            <w:tcW w:w="3120" w:type="dxa"/>
            <w:vMerge/>
            <w:tcBorders>
              <w:bottom w:val="single" w:sz="4" w:space="0" w:color="auto"/>
            </w:tcBorders>
          </w:tcPr>
          <w:p w14:paraId="36B9A1A7" w14:textId="77777777" w:rsidR="005D7DF9" w:rsidRPr="00511E79" w:rsidRDefault="005D7DF9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A7B4D2D" w14:textId="77777777" w:rsidR="005D7DF9" w:rsidRPr="00511E79" w:rsidRDefault="005D7DF9" w:rsidP="005D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374C7218" w14:textId="77777777" w:rsidR="005D7DF9" w:rsidRPr="00511E79" w:rsidRDefault="005D7DF9" w:rsidP="005D7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1E79">
              <w:rPr>
                <w:rFonts w:ascii="Times New Roman" w:hAnsi="Times New Roman"/>
                <w:sz w:val="24"/>
                <w:szCs w:val="24"/>
              </w:rPr>
              <w:t>Правила поведения при собеседовании</w:t>
            </w:r>
          </w:p>
        </w:tc>
        <w:tc>
          <w:tcPr>
            <w:tcW w:w="1134" w:type="dxa"/>
          </w:tcPr>
          <w:p w14:paraId="0AC1C5C8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F9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1275" w:type="dxa"/>
          </w:tcPr>
          <w:p w14:paraId="46CD52F0" w14:textId="77777777" w:rsidR="005D7DF9" w:rsidRPr="00511E79" w:rsidRDefault="003F153F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</w:tcPr>
          <w:p w14:paraId="4DF38D64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6EBD1CD2" w14:textId="77777777" w:rsidTr="005D7DF9">
        <w:trPr>
          <w:trHeight w:val="266"/>
        </w:trPr>
        <w:tc>
          <w:tcPr>
            <w:tcW w:w="3120" w:type="dxa"/>
            <w:vMerge w:val="restart"/>
            <w:tcBorders>
              <w:bottom w:val="single" w:sz="4" w:space="0" w:color="auto"/>
            </w:tcBorders>
          </w:tcPr>
          <w:p w14:paraId="4AB72845" w14:textId="77777777" w:rsidR="005D7DF9" w:rsidRPr="00511E79" w:rsidRDefault="005D7DF9" w:rsidP="005D7DF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sz w:val="24"/>
                <w:szCs w:val="24"/>
              </w:rPr>
              <w:t xml:space="preserve">Тема 4.2 </w:t>
            </w:r>
          </w:p>
          <w:p w14:paraId="6F90B5D5" w14:textId="77777777" w:rsidR="005D7DF9" w:rsidRPr="00511E79" w:rsidRDefault="005D7DF9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sz w:val="24"/>
                <w:szCs w:val="24"/>
              </w:rPr>
              <w:t>Как правильно вести себя на собеседовании</w:t>
            </w:r>
          </w:p>
        </w:tc>
        <w:tc>
          <w:tcPr>
            <w:tcW w:w="8505" w:type="dxa"/>
            <w:gridSpan w:val="2"/>
            <w:tcBorders>
              <w:bottom w:val="single" w:sz="4" w:space="0" w:color="auto"/>
            </w:tcBorders>
          </w:tcPr>
          <w:p w14:paraId="1D9C9342" w14:textId="77777777" w:rsidR="005D7DF9" w:rsidRPr="00511E79" w:rsidRDefault="005D7DF9" w:rsidP="005D7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511E7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1134" w:type="dxa"/>
          </w:tcPr>
          <w:p w14:paraId="1ACA0D97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54781FB0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F6487DE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233C403B" w14:textId="77777777" w:rsidTr="005D7DF9">
        <w:trPr>
          <w:trHeight w:val="266"/>
        </w:trPr>
        <w:tc>
          <w:tcPr>
            <w:tcW w:w="312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6807A7F0" w14:textId="77777777" w:rsidR="005D7DF9" w:rsidRPr="00511E79" w:rsidRDefault="005D7DF9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8193" w14:textId="77777777" w:rsidR="005D7DF9" w:rsidRPr="00511E79" w:rsidRDefault="005D7DF9" w:rsidP="005D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A0A5" w14:textId="77777777" w:rsidR="005D7DF9" w:rsidRPr="00511E79" w:rsidRDefault="005D7DF9" w:rsidP="005D7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одеваться, вести себя на собеседовании при приеме на работу. Что необходимо взять с собой, отправляясь на собеседование. </w:t>
            </w:r>
            <w:r w:rsidRPr="00511E79">
              <w:rPr>
                <w:rFonts w:ascii="Times New Roman" w:hAnsi="Times New Roman"/>
                <w:sz w:val="24"/>
                <w:szCs w:val="24"/>
              </w:rPr>
              <w:t xml:space="preserve">Правила поведения соискателя при собеседовании с работодателем. Правила </w:t>
            </w:r>
            <w:r w:rsidRPr="00511E79">
              <w:rPr>
                <w:rFonts w:ascii="Times New Roman" w:hAnsi="Times New Roman"/>
                <w:sz w:val="24"/>
                <w:szCs w:val="24"/>
              </w:rPr>
              <w:lastRenderedPageBreak/>
              <w:t>поведения соискателя при собеседовании с работодателем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8ACB547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53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1</w:t>
            </w:r>
          </w:p>
        </w:tc>
        <w:tc>
          <w:tcPr>
            <w:tcW w:w="1275" w:type="dxa"/>
          </w:tcPr>
          <w:p w14:paraId="74B34EBD" w14:textId="77777777" w:rsidR="005D7DF9" w:rsidRPr="00511E79" w:rsidRDefault="003F153F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 w:val="restart"/>
          </w:tcPr>
          <w:p w14:paraId="1DE0A2B9" w14:textId="77777777" w:rsidR="005255C7" w:rsidRPr="005255C7" w:rsidRDefault="005255C7" w:rsidP="005255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C7">
              <w:rPr>
                <w:rFonts w:ascii="Times New Roman" w:hAnsi="Times New Roman" w:cs="Times New Roman"/>
                <w:sz w:val="24"/>
                <w:szCs w:val="24"/>
              </w:rPr>
              <w:t>ОК 01-09</w:t>
            </w:r>
          </w:p>
          <w:p w14:paraId="4DCF42A3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53F" w:rsidRPr="00B012BF" w14:paraId="5288CC11" w14:textId="77777777" w:rsidTr="00535FC6">
        <w:trPr>
          <w:trHeight w:val="266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5978E92E" w14:textId="77777777" w:rsidR="003F153F" w:rsidRPr="00511E79" w:rsidRDefault="003F153F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66A12" w14:textId="77777777" w:rsidR="003F153F" w:rsidRPr="00511E79" w:rsidRDefault="003F153F" w:rsidP="003F153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работа:</w:t>
            </w:r>
          </w:p>
        </w:tc>
        <w:tc>
          <w:tcPr>
            <w:tcW w:w="1560" w:type="dxa"/>
            <w:vMerge/>
          </w:tcPr>
          <w:p w14:paraId="3B6FFEA5" w14:textId="77777777" w:rsidR="003F153F" w:rsidRPr="00511E79" w:rsidRDefault="003F153F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1E2A25E3" w14:textId="77777777" w:rsidTr="005D7DF9">
        <w:trPr>
          <w:trHeight w:val="266"/>
        </w:trPr>
        <w:tc>
          <w:tcPr>
            <w:tcW w:w="31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96FE" w14:textId="77777777" w:rsidR="005D7DF9" w:rsidRPr="00511E79" w:rsidRDefault="005D7DF9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80EA" w14:textId="77777777" w:rsidR="005D7DF9" w:rsidRPr="00511E79" w:rsidRDefault="005D7DF9" w:rsidP="005D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6766" w14:textId="77777777" w:rsidR="005D7DF9" w:rsidRPr="00511E79" w:rsidRDefault="005D7DF9" w:rsidP="005D7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внешнего вида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1B39E74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F9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1275" w:type="dxa"/>
          </w:tcPr>
          <w:p w14:paraId="52D29F48" w14:textId="77777777" w:rsidR="005D7DF9" w:rsidRPr="00511E79" w:rsidRDefault="003F153F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</w:tcPr>
          <w:p w14:paraId="75357082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26A8247D" w14:textId="77777777" w:rsidTr="005D7DF9">
        <w:trPr>
          <w:trHeight w:val="266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1FC3647" w14:textId="77777777" w:rsidR="005D7DF9" w:rsidRPr="00511E79" w:rsidRDefault="005D7DF9" w:rsidP="005D7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sz w:val="24"/>
                <w:szCs w:val="24"/>
              </w:rPr>
              <w:t xml:space="preserve">Тема 4.3 </w:t>
            </w:r>
          </w:p>
          <w:p w14:paraId="53BB2034" w14:textId="77777777" w:rsidR="005D7DF9" w:rsidRPr="00511E79" w:rsidRDefault="005D7DF9" w:rsidP="005D7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1E79">
              <w:rPr>
                <w:rFonts w:ascii="Times New Roman" w:hAnsi="Times New Roman"/>
                <w:b/>
                <w:sz w:val="24"/>
                <w:szCs w:val="24"/>
              </w:rPr>
              <w:t>О чем спросить работодателя.</w:t>
            </w:r>
          </w:p>
          <w:p w14:paraId="4CCF3FA2" w14:textId="77777777" w:rsidR="005D7DF9" w:rsidRPr="00511E79" w:rsidRDefault="005D7DF9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1466" w14:textId="77777777" w:rsidR="005D7DF9" w:rsidRPr="00511E79" w:rsidRDefault="005D7DF9" w:rsidP="005D7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511E7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207222" w14:textId="77777777" w:rsidR="005D7DF9" w:rsidRPr="00511E79" w:rsidRDefault="00E647CA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4DC75D77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4597345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7B2BB840" w14:textId="77777777" w:rsidTr="005D7DF9">
        <w:trPr>
          <w:trHeight w:val="858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B8CA428" w14:textId="77777777" w:rsidR="005D7DF9" w:rsidRPr="00511E79" w:rsidRDefault="005D7DF9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56B6" w14:textId="77777777" w:rsidR="005D7DF9" w:rsidRPr="00511E79" w:rsidRDefault="005D7DF9" w:rsidP="005D7D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8F90" w14:textId="77777777" w:rsidR="005D7DF9" w:rsidRPr="00511E79" w:rsidRDefault="005D7DF9" w:rsidP="005D7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1E79">
              <w:rPr>
                <w:rFonts w:ascii="Times New Roman" w:hAnsi="Times New Roman"/>
                <w:sz w:val="24"/>
                <w:szCs w:val="24"/>
              </w:rPr>
              <w:t>Какие вопросы должен задать соискатель у работодателя при устройстве на работу.</w:t>
            </w:r>
            <w:r w:rsidRPr="00511E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Наиболее распространенные вопросы работодателя. Вопросы соискателя. Этикет телефонного общения: собеседование по телефону.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3A13C23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53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275" w:type="dxa"/>
          </w:tcPr>
          <w:p w14:paraId="3B8CE6BA" w14:textId="77777777" w:rsidR="005D7DF9" w:rsidRPr="00511E79" w:rsidRDefault="003F153F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277C4982" w14:textId="77777777" w:rsidR="005255C7" w:rsidRPr="005255C7" w:rsidRDefault="005255C7" w:rsidP="005255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C7">
              <w:rPr>
                <w:rFonts w:ascii="Times New Roman" w:hAnsi="Times New Roman" w:cs="Times New Roman"/>
                <w:sz w:val="24"/>
                <w:szCs w:val="24"/>
              </w:rPr>
              <w:t>ОК 01-09</w:t>
            </w:r>
          </w:p>
          <w:p w14:paraId="661CD531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53F" w:rsidRPr="00B012BF" w14:paraId="2C6259DE" w14:textId="77777777" w:rsidTr="00535FC6">
        <w:trPr>
          <w:trHeight w:val="266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57486E54" w14:textId="77777777" w:rsidR="003F153F" w:rsidRPr="00511E79" w:rsidRDefault="003F153F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68C1" w14:textId="77777777" w:rsidR="003F153F" w:rsidRPr="00511E79" w:rsidRDefault="003F153F" w:rsidP="003F153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Практические работы:</w:t>
            </w:r>
          </w:p>
        </w:tc>
        <w:tc>
          <w:tcPr>
            <w:tcW w:w="1560" w:type="dxa"/>
            <w:vMerge w:val="restart"/>
          </w:tcPr>
          <w:p w14:paraId="4D687E97" w14:textId="77777777" w:rsidR="005255C7" w:rsidRPr="005255C7" w:rsidRDefault="005255C7" w:rsidP="005255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C7">
              <w:rPr>
                <w:rFonts w:ascii="Times New Roman" w:hAnsi="Times New Roman" w:cs="Times New Roman"/>
                <w:sz w:val="24"/>
                <w:szCs w:val="24"/>
              </w:rPr>
              <w:t>ОК 01-09</w:t>
            </w:r>
          </w:p>
          <w:p w14:paraId="3CCD55D3" w14:textId="77777777" w:rsidR="003F153F" w:rsidRPr="00511E79" w:rsidRDefault="003F153F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3BEDC75C" w14:textId="77777777" w:rsidTr="005D7DF9">
        <w:trPr>
          <w:trHeight w:val="161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541E67CC" w14:textId="77777777" w:rsidR="005D7DF9" w:rsidRPr="00511E79" w:rsidRDefault="005D7DF9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D80E842" w14:textId="77777777" w:rsidR="005D7DF9" w:rsidRPr="00511E79" w:rsidRDefault="005D7DF9" w:rsidP="005D7D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</w:tcBorders>
          </w:tcPr>
          <w:p w14:paraId="455AFC13" w14:textId="77777777" w:rsidR="005D7DF9" w:rsidRPr="00511E79" w:rsidRDefault="005D7DF9" w:rsidP="005D7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алгоритма прохождения собеседования. </w:t>
            </w:r>
          </w:p>
        </w:tc>
        <w:tc>
          <w:tcPr>
            <w:tcW w:w="1134" w:type="dxa"/>
          </w:tcPr>
          <w:p w14:paraId="4E854569" w14:textId="77777777" w:rsidR="005D7DF9" w:rsidRPr="003F153F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3F153F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1275" w:type="dxa"/>
          </w:tcPr>
          <w:p w14:paraId="69C4A52F" w14:textId="77777777" w:rsidR="005D7DF9" w:rsidRPr="00511E79" w:rsidRDefault="003F153F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</w:tcPr>
          <w:p w14:paraId="3801E653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461AF2B8" w14:textId="77777777" w:rsidTr="005D7DF9">
        <w:trPr>
          <w:trHeight w:val="161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2C05D9A8" w14:textId="77777777" w:rsidR="005D7DF9" w:rsidRPr="00511E79" w:rsidRDefault="005D7DF9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77BD593" w14:textId="77777777" w:rsidR="005D7DF9" w:rsidRPr="00511E79" w:rsidRDefault="005D7DF9" w:rsidP="005D7D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</w:tcBorders>
          </w:tcPr>
          <w:p w14:paraId="64BD568C" w14:textId="77777777" w:rsidR="005D7DF9" w:rsidRPr="00511E79" w:rsidRDefault="005D7DF9" w:rsidP="005D7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sz w:val="24"/>
                <w:szCs w:val="24"/>
              </w:rPr>
              <w:t>Освоение техники проведения телефонного разговора</w:t>
            </w:r>
          </w:p>
        </w:tc>
        <w:tc>
          <w:tcPr>
            <w:tcW w:w="1134" w:type="dxa"/>
          </w:tcPr>
          <w:p w14:paraId="4EAE134C" w14:textId="77777777" w:rsidR="005D7DF9" w:rsidRPr="003F153F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3F153F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1275" w:type="dxa"/>
          </w:tcPr>
          <w:p w14:paraId="07272DAB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</w:tcPr>
          <w:p w14:paraId="050FB18C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39709D54" w14:textId="77777777" w:rsidTr="000546D0">
        <w:trPr>
          <w:trHeight w:val="266"/>
        </w:trPr>
        <w:tc>
          <w:tcPr>
            <w:tcW w:w="11625" w:type="dxa"/>
            <w:gridSpan w:val="3"/>
            <w:shd w:val="clear" w:color="auto" w:fill="FFFFFF" w:themeFill="background1"/>
          </w:tcPr>
          <w:p w14:paraId="12DE52CA" w14:textId="77777777" w:rsidR="005D7DF9" w:rsidRPr="00511E79" w:rsidRDefault="005D7DF9" w:rsidP="003F1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E79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4" w:type="dxa"/>
            <w:shd w:val="clear" w:color="auto" w:fill="FFFFFF" w:themeFill="background1"/>
          </w:tcPr>
          <w:p w14:paraId="761ACFF8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53F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14:paraId="7DA94CF5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2FA5A8C" w14:textId="77777777" w:rsidR="005D7DF9" w:rsidRPr="00511E7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16C10A78" w14:textId="77777777" w:rsidTr="000546D0">
        <w:trPr>
          <w:trHeight w:val="266"/>
        </w:trPr>
        <w:tc>
          <w:tcPr>
            <w:tcW w:w="11625" w:type="dxa"/>
            <w:gridSpan w:val="3"/>
            <w:shd w:val="clear" w:color="auto" w:fill="C6D9F1" w:themeFill="text2" w:themeFillTint="33"/>
          </w:tcPr>
          <w:p w14:paraId="30506BA5" w14:textId="77777777" w:rsidR="005D7DF9" w:rsidRDefault="005D7DF9" w:rsidP="005D7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14:paraId="183E6166" w14:textId="77777777" w:rsidR="005D7DF9" w:rsidRPr="00641496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275" w:type="dxa"/>
            <w:shd w:val="clear" w:color="auto" w:fill="C6D9F1" w:themeFill="text2" w:themeFillTint="33"/>
          </w:tcPr>
          <w:p w14:paraId="2C2B5255" w14:textId="77777777" w:rsidR="005D7DF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C6D9F1" w:themeFill="text2" w:themeFillTint="33"/>
          </w:tcPr>
          <w:p w14:paraId="15025D46" w14:textId="77777777" w:rsidR="005D7DF9" w:rsidRDefault="005D7DF9" w:rsidP="005D7D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DF9" w:rsidRPr="00B012BF" w14:paraId="2629D20B" w14:textId="77777777" w:rsidTr="000546D0">
        <w:trPr>
          <w:trHeight w:val="266"/>
        </w:trPr>
        <w:tc>
          <w:tcPr>
            <w:tcW w:w="14034" w:type="dxa"/>
            <w:gridSpan w:val="5"/>
          </w:tcPr>
          <w:p w14:paraId="06BB4E60" w14:textId="77777777" w:rsidR="005D7DF9" w:rsidRPr="005C716E" w:rsidRDefault="005D7DF9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16E">
              <w:rPr>
                <w:rFonts w:ascii="Times New Roman" w:hAnsi="Times New Roman" w:cs="Times New Roman"/>
                <w:sz w:val="24"/>
                <w:szCs w:val="24"/>
              </w:rPr>
              <w:t>Для характеристики уровня освоения учебного материала используются следующие обозначения:</w:t>
            </w:r>
          </w:p>
          <w:p w14:paraId="5ABA75DE" w14:textId="77777777" w:rsidR="005D7DF9" w:rsidRPr="005C716E" w:rsidRDefault="005D7DF9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16E">
              <w:rPr>
                <w:rFonts w:ascii="Times New Roman" w:hAnsi="Times New Roman" w:cs="Times New Roman"/>
                <w:sz w:val="24"/>
                <w:szCs w:val="24"/>
              </w:rPr>
              <w:t xml:space="preserve">1. – ознакомительный (узнавание ранее изученных объектов, свойств); </w:t>
            </w:r>
          </w:p>
          <w:p w14:paraId="3E4899F1" w14:textId="77777777" w:rsidR="005D7DF9" w:rsidRPr="005C716E" w:rsidRDefault="005D7DF9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16E">
              <w:rPr>
                <w:rFonts w:ascii="Times New Roman" w:hAnsi="Times New Roman" w:cs="Times New Roman"/>
                <w:sz w:val="24"/>
                <w:szCs w:val="24"/>
              </w:rPr>
              <w:t>2. – репродуктивный (выполнение деятельности по образцу, инструкции или под руководством);</w:t>
            </w:r>
          </w:p>
          <w:p w14:paraId="024699A8" w14:textId="77777777" w:rsidR="005D7DF9" w:rsidRDefault="005D7DF9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16E">
              <w:rPr>
                <w:rFonts w:ascii="Times New Roman" w:hAnsi="Times New Roman" w:cs="Times New Roman"/>
                <w:sz w:val="24"/>
                <w:szCs w:val="24"/>
              </w:rPr>
              <w:t>3. – продуктивный (планирование и самостоятельное выполнение деятельности, решение проблемных задач).</w:t>
            </w:r>
          </w:p>
        </w:tc>
        <w:tc>
          <w:tcPr>
            <w:tcW w:w="1560" w:type="dxa"/>
          </w:tcPr>
          <w:p w14:paraId="6981731B" w14:textId="77777777" w:rsidR="005D7DF9" w:rsidRPr="005C716E" w:rsidRDefault="005D7DF9" w:rsidP="005D7DF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6BA473" w14:textId="77777777" w:rsidR="009E4FCA" w:rsidRPr="009E4FCA" w:rsidRDefault="009E4FCA" w:rsidP="00995434">
      <w:pPr>
        <w:spacing w:after="0"/>
        <w:rPr>
          <w:lang w:eastAsia="ar-SA"/>
        </w:rPr>
      </w:pPr>
    </w:p>
    <w:p w14:paraId="159088F3" w14:textId="77777777" w:rsidR="00862363" w:rsidRPr="005413F4" w:rsidRDefault="00862363" w:rsidP="0099543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E29C74" w14:textId="77777777" w:rsidR="00862363" w:rsidRPr="005413F4" w:rsidRDefault="00862363" w:rsidP="00862363">
      <w:pPr>
        <w:rPr>
          <w:rFonts w:ascii="Times New Roman" w:hAnsi="Times New Roman" w:cs="Times New Roman"/>
          <w:sz w:val="24"/>
          <w:szCs w:val="24"/>
        </w:rPr>
        <w:sectPr w:rsidR="00862363" w:rsidRPr="005413F4" w:rsidSect="00D411EA">
          <w:pgSz w:w="16840" w:h="11907" w:orient="landscape"/>
          <w:pgMar w:top="1134" w:right="851" w:bottom="1134" w:left="1701" w:header="709" w:footer="709" w:gutter="0"/>
          <w:cols w:space="720"/>
          <w:docGrid w:linePitch="299"/>
        </w:sectPr>
      </w:pPr>
    </w:p>
    <w:p w14:paraId="64990799" w14:textId="77777777" w:rsidR="00862363" w:rsidRPr="005413F4" w:rsidRDefault="00862363" w:rsidP="008623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5413F4">
        <w:rPr>
          <w:b/>
          <w:bCs/>
          <w:caps/>
        </w:rPr>
        <w:lastRenderedPageBreak/>
        <w:t xml:space="preserve">4. условия реализации программы </w:t>
      </w:r>
      <w:r w:rsidR="00511E79">
        <w:rPr>
          <w:b/>
          <w:bCs/>
          <w:caps/>
        </w:rPr>
        <w:t>адаптационного цикла</w:t>
      </w:r>
    </w:p>
    <w:p w14:paraId="5DC56347" w14:textId="77777777" w:rsidR="00862363" w:rsidRPr="005413F4" w:rsidRDefault="00862363" w:rsidP="00862363">
      <w:pPr>
        <w:rPr>
          <w:rFonts w:ascii="Times New Roman" w:hAnsi="Times New Roman" w:cs="Times New Roman"/>
          <w:sz w:val="24"/>
          <w:szCs w:val="24"/>
        </w:rPr>
      </w:pPr>
    </w:p>
    <w:p w14:paraId="787E8DCE" w14:textId="77777777" w:rsidR="00862363" w:rsidRPr="005413F4" w:rsidRDefault="00BE707D" w:rsidP="00BE70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bCs/>
        </w:rPr>
      </w:pPr>
      <w:r>
        <w:rPr>
          <w:b/>
          <w:bCs/>
        </w:rPr>
        <w:t>4.1.</w:t>
      </w:r>
      <w:r w:rsidR="00862363" w:rsidRPr="005413F4">
        <w:rPr>
          <w:b/>
          <w:bCs/>
        </w:rPr>
        <w:t xml:space="preserve"> </w:t>
      </w:r>
      <w:r w:rsidR="003F3A9E">
        <w:rPr>
          <w:b/>
          <w:bCs/>
        </w:rPr>
        <w:t>М</w:t>
      </w:r>
      <w:r w:rsidR="00862363" w:rsidRPr="005413F4">
        <w:rPr>
          <w:b/>
          <w:bCs/>
        </w:rPr>
        <w:t>атериально-техническо</w:t>
      </w:r>
      <w:r w:rsidR="003F3A9E">
        <w:rPr>
          <w:b/>
          <w:bCs/>
        </w:rPr>
        <w:t>е</w:t>
      </w:r>
      <w:r w:rsidR="00862363" w:rsidRPr="005413F4">
        <w:rPr>
          <w:b/>
          <w:bCs/>
        </w:rPr>
        <w:t xml:space="preserve"> обеспечени</w:t>
      </w:r>
      <w:r w:rsidR="003F3A9E">
        <w:rPr>
          <w:b/>
          <w:bCs/>
        </w:rPr>
        <w:t>е</w:t>
      </w:r>
    </w:p>
    <w:p w14:paraId="2A131112" w14:textId="77777777" w:rsidR="00862363" w:rsidRPr="005413F4" w:rsidRDefault="00862363" w:rsidP="00862363">
      <w:pPr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 xml:space="preserve">Реализация программы </w:t>
      </w:r>
      <w:r w:rsidR="003F3A9E">
        <w:rPr>
          <w:rFonts w:ascii="Times New Roman" w:hAnsi="Times New Roman" w:cs="Times New Roman"/>
          <w:sz w:val="24"/>
          <w:szCs w:val="24"/>
        </w:rPr>
        <w:t xml:space="preserve">осуществляется в </w:t>
      </w:r>
      <w:r w:rsidRPr="005413F4">
        <w:rPr>
          <w:rFonts w:ascii="Times New Roman" w:hAnsi="Times New Roman" w:cs="Times New Roman"/>
          <w:sz w:val="24"/>
          <w:szCs w:val="24"/>
        </w:rPr>
        <w:t>учебно</w:t>
      </w:r>
      <w:r w:rsidR="003F3A9E">
        <w:rPr>
          <w:rFonts w:ascii="Times New Roman" w:hAnsi="Times New Roman" w:cs="Times New Roman"/>
          <w:sz w:val="24"/>
          <w:szCs w:val="24"/>
        </w:rPr>
        <w:t>м</w:t>
      </w:r>
      <w:r w:rsidRPr="005413F4">
        <w:rPr>
          <w:rFonts w:ascii="Times New Roman" w:hAnsi="Times New Roman" w:cs="Times New Roman"/>
          <w:sz w:val="24"/>
          <w:szCs w:val="24"/>
        </w:rPr>
        <w:t xml:space="preserve"> кабинет</w:t>
      </w:r>
      <w:r w:rsidR="003F3A9E">
        <w:rPr>
          <w:rFonts w:ascii="Times New Roman" w:hAnsi="Times New Roman" w:cs="Times New Roman"/>
          <w:sz w:val="24"/>
          <w:szCs w:val="24"/>
        </w:rPr>
        <w:t>е</w:t>
      </w:r>
      <w:r w:rsidRPr="005413F4">
        <w:rPr>
          <w:rFonts w:ascii="Times New Roman" w:hAnsi="Times New Roman" w:cs="Times New Roman"/>
          <w:sz w:val="24"/>
          <w:szCs w:val="24"/>
        </w:rPr>
        <w:t xml:space="preserve"> теоретического обучения</w:t>
      </w:r>
      <w:r w:rsidR="00907509">
        <w:rPr>
          <w:rFonts w:ascii="Times New Roman" w:hAnsi="Times New Roman" w:cs="Times New Roman"/>
          <w:sz w:val="24"/>
          <w:szCs w:val="24"/>
        </w:rPr>
        <w:t>.</w:t>
      </w:r>
    </w:p>
    <w:p w14:paraId="3882B57C" w14:textId="77777777" w:rsidR="00862363" w:rsidRPr="005413F4" w:rsidRDefault="00862363" w:rsidP="008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Оборудование учебного кабинета и рабочих мест кабинета</w:t>
      </w:r>
    </w:p>
    <w:p w14:paraId="097916A4" w14:textId="77777777" w:rsidR="00862363" w:rsidRPr="005413F4" w:rsidRDefault="00862363" w:rsidP="008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-комплект учебно-методической документации; (схемы, таблицы);</w:t>
      </w:r>
    </w:p>
    <w:p w14:paraId="056634B9" w14:textId="77777777" w:rsidR="00862363" w:rsidRPr="005413F4" w:rsidRDefault="00862363" w:rsidP="008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-наглядные пособия;</w:t>
      </w:r>
    </w:p>
    <w:p w14:paraId="3D0157F4" w14:textId="77777777" w:rsidR="00862363" w:rsidRPr="005413F4" w:rsidRDefault="00862363" w:rsidP="008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 xml:space="preserve">Технические средства обучения: </w:t>
      </w:r>
    </w:p>
    <w:p w14:paraId="7797EEB3" w14:textId="77777777" w:rsidR="00862363" w:rsidRPr="005413F4" w:rsidRDefault="003F3A9E" w:rsidP="008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-компьютер,  </w:t>
      </w:r>
    </w:p>
    <w:p w14:paraId="1AAD38AC" w14:textId="77777777" w:rsidR="00862363" w:rsidRPr="005413F4" w:rsidRDefault="00862363" w:rsidP="008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 xml:space="preserve">- </w:t>
      </w:r>
      <w:r w:rsidR="003F3A9E">
        <w:rPr>
          <w:rFonts w:ascii="Times New Roman" w:hAnsi="Times New Roman" w:cs="Times New Roman"/>
          <w:sz w:val="24"/>
          <w:szCs w:val="24"/>
        </w:rPr>
        <w:t>наглядные пособия в виде презентаций.</w:t>
      </w:r>
    </w:p>
    <w:p w14:paraId="0263EAD7" w14:textId="77777777" w:rsidR="00862363" w:rsidRPr="005413F4" w:rsidRDefault="00862363" w:rsidP="00D178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5413F4">
        <w:rPr>
          <w:b/>
          <w:bCs/>
        </w:rPr>
        <w:t>4.2. Информационное обеспечение обучения.</w:t>
      </w:r>
    </w:p>
    <w:p w14:paraId="4E34F11A" w14:textId="77777777" w:rsidR="00C079F4" w:rsidRPr="00C079F4" w:rsidRDefault="00C079F4" w:rsidP="00C079F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9F4">
        <w:rPr>
          <w:rFonts w:ascii="Times New Roman" w:hAnsi="Times New Roman" w:cs="Times New Roman"/>
          <w:sz w:val="24"/>
          <w:szCs w:val="24"/>
        </w:rPr>
        <w:t>1. Джеффри Дж. Фокс Не торопитесь посылать резюме [Электронный ресурс]: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9F4">
        <w:rPr>
          <w:rFonts w:ascii="Times New Roman" w:hAnsi="Times New Roman" w:cs="Times New Roman"/>
          <w:sz w:val="24"/>
          <w:szCs w:val="24"/>
        </w:rPr>
        <w:t>нетрадиционные советы тем, кто хочет найти работу своей мечты/ Джеффри Дж. Фокс—</w:t>
      </w:r>
    </w:p>
    <w:p w14:paraId="601258B9" w14:textId="77777777" w:rsidR="00C079F4" w:rsidRPr="00C079F4" w:rsidRDefault="00C079F4" w:rsidP="00C079F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9F4">
        <w:rPr>
          <w:rFonts w:ascii="Times New Roman" w:hAnsi="Times New Roman" w:cs="Times New Roman"/>
          <w:sz w:val="24"/>
          <w:szCs w:val="24"/>
        </w:rPr>
        <w:t>Электрон. текстовые данные. — М.: Альпина Паблишер, 2022. — 190 c.— Режим доступа:</w:t>
      </w:r>
    </w:p>
    <w:p w14:paraId="3AE29FBA" w14:textId="77777777" w:rsidR="00C079F4" w:rsidRPr="00C079F4" w:rsidRDefault="00C079F4" w:rsidP="00C079F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79F4">
        <w:rPr>
          <w:rFonts w:ascii="Times New Roman" w:hAnsi="Times New Roman" w:cs="Times New Roman"/>
          <w:sz w:val="24"/>
          <w:szCs w:val="24"/>
          <w:lang w:val="en-US"/>
        </w:rPr>
        <w:t xml:space="preserve">http://www.iprbookshop.ru/43724.— </w:t>
      </w:r>
      <w:r w:rsidRPr="00C079F4">
        <w:rPr>
          <w:rFonts w:ascii="Times New Roman" w:hAnsi="Times New Roman" w:cs="Times New Roman"/>
          <w:sz w:val="24"/>
          <w:szCs w:val="24"/>
        </w:rPr>
        <w:t>ЭБС</w:t>
      </w:r>
      <w:r w:rsidRPr="00C079F4">
        <w:rPr>
          <w:rFonts w:ascii="Times New Roman" w:hAnsi="Times New Roman" w:cs="Times New Roman"/>
          <w:sz w:val="24"/>
          <w:szCs w:val="24"/>
          <w:lang w:val="en-US"/>
        </w:rPr>
        <w:t xml:space="preserve"> «IPRbooks»</w:t>
      </w:r>
    </w:p>
    <w:p w14:paraId="23167957" w14:textId="77777777" w:rsidR="00C079F4" w:rsidRPr="00C079F4" w:rsidRDefault="00C079F4" w:rsidP="00C079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9F4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14:paraId="3039BF1F" w14:textId="77777777" w:rsidR="00C079F4" w:rsidRPr="00C079F4" w:rsidRDefault="00C079F4" w:rsidP="00C079F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9F4">
        <w:rPr>
          <w:rFonts w:ascii="Times New Roman" w:hAnsi="Times New Roman" w:cs="Times New Roman"/>
          <w:sz w:val="24"/>
          <w:szCs w:val="24"/>
        </w:rPr>
        <w:t>1. Зайцев Г.Г. Управление деловой карьерой: учеб. пособие для студ. высш. учеб. заведений.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9F4">
        <w:rPr>
          <w:rFonts w:ascii="Times New Roman" w:hAnsi="Times New Roman" w:cs="Times New Roman"/>
          <w:sz w:val="24"/>
          <w:szCs w:val="24"/>
        </w:rPr>
        <w:t>М.: Просвещение, 2007.</w:t>
      </w:r>
    </w:p>
    <w:p w14:paraId="3265CACD" w14:textId="77777777" w:rsidR="00C079F4" w:rsidRPr="00C079F4" w:rsidRDefault="00C079F4" w:rsidP="00C079F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9F4">
        <w:rPr>
          <w:rFonts w:ascii="Times New Roman" w:hAnsi="Times New Roman" w:cs="Times New Roman"/>
          <w:sz w:val="24"/>
          <w:szCs w:val="24"/>
        </w:rPr>
        <w:t>2. Рогов Е.И. Выбор профессии: Становление профессионала. – М.: ВЛАДОС ПРЕСС, 2003.</w:t>
      </w:r>
    </w:p>
    <w:p w14:paraId="0621D957" w14:textId="77777777" w:rsidR="00C079F4" w:rsidRPr="00C079F4" w:rsidRDefault="00C079F4" w:rsidP="00C079F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9F4">
        <w:rPr>
          <w:rFonts w:ascii="Times New Roman" w:hAnsi="Times New Roman" w:cs="Times New Roman"/>
          <w:sz w:val="24"/>
          <w:szCs w:val="24"/>
        </w:rPr>
        <w:t>3. Румянцева Е.В. Руководство по поиску работы, самопрезентации и развитию карьеры – М.: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9F4">
        <w:rPr>
          <w:rFonts w:ascii="Times New Roman" w:hAnsi="Times New Roman" w:cs="Times New Roman"/>
          <w:sz w:val="24"/>
          <w:szCs w:val="24"/>
        </w:rPr>
        <w:t>Альпина Бизнес Букс, 2008.</w:t>
      </w:r>
    </w:p>
    <w:p w14:paraId="5B9BA14A" w14:textId="77777777" w:rsidR="00C079F4" w:rsidRPr="00C079F4" w:rsidRDefault="00C079F4" w:rsidP="00C079F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9F4">
        <w:rPr>
          <w:rFonts w:ascii="Times New Roman" w:hAnsi="Times New Roman" w:cs="Times New Roman"/>
          <w:sz w:val="24"/>
          <w:szCs w:val="24"/>
        </w:rPr>
        <w:t>4. Твоя профессиональная карьера: учеб. для 8-9 кл. общеобразоват. учреждений / под ред.</w:t>
      </w:r>
    </w:p>
    <w:p w14:paraId="7C87870B" w14:textId="77777777" w:rsidR="00C079F4" w:rsidRPr="00C079F4" w:rsidRDefault="00C079F4" w:rsidP="00C079F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9F4">
        <w:rPr>
          <w:rFonts w:ascii="Times New Roman" w:hAnsi="Times New Roman" w:cs="Times New Roman"/>
          <w:sz w:val="24"/>
          <w:szCs w:val="24"/>
        </w:rPr>
        <w:t>С.Н. Чистяковой – 4-е изд. – М.: Просвещение, 2007.</w:t>
      </w:r>
    </w:p>
    <w:p w14:paraId="7654B82A" w14:textId="77777777" w:rsidR="00C079F4" w:rsidRPr="00C079F4" w:rsidRDefault="00C079F4" w:rsidP="00C079F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9F4">
        <w:rPr>
          <w:rFonts w:ascii="Times New Roman" w:hAnsi="Times New Roman" w:cs="Times New Roman"/>
          <w:sz w:val="24"/>
          <w:szCs w:val="24"/>
        </w:rPr>
        <w:t>5. Технология: твоя профессиональная карьера: дидакт. материалы: кн. для учителя / под ред.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9F4">
        <w:rPr>
          <w:rFonts w:ascii="Times New Roman" w:hAnsi="Times New Roman" w:cs="Times New Roman"/>
          <w:sz w:val="24"/>
          <w:szCs w:val="24"/>
        </w:rPr>
        <w:t>С.Н. Чистяковой – 4-е изд. – М.: Просвещение, 2008.</w:t>
      </w:r>
    </w:p>
    <w:p w14:paraId="2B2A172C" w14:textId="77777777" w:rsidR="00C079F4" w:rsidRPr="00C079F4" w:rsidRDefault="00C079F4" w:rsidP="00C079F4">
      <w:pPr>
        <w:jc w:val="both"/>
        <w:rPr>
          <w:rFonts w:ascii="Times New Roman" w:hAnsi="Times New Roman" w:cs="Times New Roman"/>
          <w:sz w:val="24"/>
          <w:szCs w:val="24"/>
        </w:rPr>
      </w:pPr>
      <w:r w:rsidRPr="00C079F4">
        <w:rPr>
          <w:rFonts w:ascii="Times New Roman" w:hAnsi="Times New Roman" w:cs="Times New Roman"/>
          <w:sz w:val="24"/>
          <w:szCs w:val="24"/>
        </w:rPr>
        <w:t>Нормативные документы:</w:t>
      </w:r>
    </w:p>
    <w:p w14:paraId="08C7CCD4" w14:textId="77777777" w:rsidR="00C079F4" w:rsidRPr="00C079F4" w:rsidRDefault="00C079F4" w:rsidP="00C079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9F4">
        <w:rPr>
          <w:rFonts w:ascii="Times New Roman" w:hAnsi="Times New Roman" w:cs="Times New Roman"/>
          <w:sz w:val="24"/>
          <w:szCs w:val="24"/>
        </w:rPr>
        <w:t>1. Конституция (Основной закон) Российской Федерации – России.- М.: Верховный Совет</w:t>
      </w:r>
    </w:p>
    <w:p w14:paraId="74098C52" w14:textId="77777777" w:rsidR="00C079F4" w:rsidRPr="00C079F4" w:rsidRDefault="00C079F4" w:rsidP="00C079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9F4">
        <w:rPr>
          <w:rFonts w:ascii="Times New Roman" w:hAnsi="Times New Roman" w:cs="Times New Roman"/>
          <w:sz w:val="24"/>
          <w:szCs w:val="24"/>
        </w:rPr>
        <w:t>Российской Федерации, 1993.</w:t>
      </w:r>
    </w:p>
    <w:p w14:paraId="2D59258B" w14:textId="77777777" w:rsidR="00C079F4" w:rsidRPr="00C079F4" w:rsidRDefault="00C079F4" w:rsidP="00C079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9F4">
        <w:rPr>
          <w:rFonts w:ascii="Times New Roman" w:hAnsi="Times New Roman" w:cs="Times New Roman"/>
          <w:sz w:val="24"/>
          <w:szCs w:val="24"/>
        </w:rPr>
        <w:t>2. Комментарий к Трудовому кодексу Российской Федерации / М.О. Буянова, К.Н. Гусов; под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9F4">
        <w:rPr>
          <w:rFonts w:ascii="Times New Roman" w:hAnsi="Times New Roman" w:cs="Times New Roman"/>
          <w:sz w:val="24"/>
          <w:szCs w:val="24"/>
        </w:rPr>
        <w:t>ред. К.Н. Гусова. – 7-е изд., перераб. И доп. – М.: Проспект, 2008.</w:t>
      </w:r>
    </w:p>
    <w:p w14:paraId="500213CC" w14:textId="77777777" w:rsidR="00C079F4" w:rsidRPr="00C079F4" w:rsidRDefault="00C079F4" w:rsidP="00C079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9F4">
        <w:rPr>
          <w:rFonts w:ascii="Times New Roman" w:hAnsi="Times New Roman" w:cs="Times New Roman"/>
          <w:sz w:val="24"/>
          <w:szCs w:val="24"/>
        </w:rPr>
        <w:lastRenderedPageBreak/>
        <w:t>3. Трудовой кодекс Российской Федерации. – М.: Издательство «Омега-Л», 2009.</w:t>
      </w:r>
    </w:p>
    <w:p w14:paraId="7ABE4BD4" w14:textId="77777777" w:rsidR="00C079F4" w:rsidRPr="00C079F4" w:rsidRDefault="00C079F4" w:rsidP="00C079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9F4">
        <w:rPr>
          <w:rFonts w:ascii="Times New Roman" w:hAnsi="Times New Roman" w:cs="Times New Roman"/>
          <w:sz w:val="24"/>
          <w:szCs w:val="24"/>
        </w:rPr>
        <w:t>4. Закон Российской Федерации «О занятости населения в Российской Федерации» от 20</w:t>
      </w:r>
    </w:p>
    <w:p w14:paraId="716FF23C" w14:textId="77777777" w:rsidR="00C079F4" w:rsidRPr="00C079F4" w:rsidRDefault="00C079F4" w:rsidP="00C079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9F4">
        <w:rPr>
          <w:rFonts w:ascii="Times New Roman" w:hAnsi="Times New Roman" w:cs="Times New Roman"/>
          <w:sz w:val="24"/>
          <w:szCs w:val="24"/>
        </w:rPr>
        <w:t>апреля 1996 г. № 36-ФЗ.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9F4">
        <w:rPr>
          <w:rFonts w:ascii="Times New Roman" w:hAnsi="Times New Roman" w:cs="Times New Roman"/>
          <w:sz w:val="24"/>
          <w:szCs w:val="24"/>
        </w:rPr>
        <w:t>11</w:t>
      </w:r>
    </w:p>
    <w:p w14:paraId="6EACC920" w14:textId="77777777" w:rsidR="00C079F4" w:rsidRPr="00C079F4" w:rsidRDefault="00C079F4" w:rsidP="00C079F4">
      <w:pPr>
        <w:jc w:val="both"/>
        <w:rPr>
          <w:rFonts w:ascii="Times New Roman" w:hAnsi="Times New Roman" w:cs="Times New Roman"/>
          <w:sz w:val="24"/>
          <w:szCs w:val="24"/>
        </w:rPr>
      </w:pPr>
      <w:r w:rsidRPr="00C079F4">
        <w:rPr>
          <w:rFonts w:ascii="Times New Roman" w:hAnsi="Times New Roman" w:cs="Times New Roman"/>
          <w:sz w:val="24"/>
          <w:szCs w:val="24"/>
        </w:rPr>
        <w:t>Интернет-ресурсы:</w:t>
      </w:r>
    </w:p>
    <w:p w14:paraId="75ACCF07" w14:textId="77777777" w:rsidR="00C079F4" w:rsidRPr="00C079F4" w:rsidRDefault="00C079F4" w:rsidP="00C079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9F4">
        <w:rPr>
          <w:rFonts w:ascii="Times New Roman" w:hAnsi="Times New Roman" w:cs="Times New Roman"/>
          <w:sz w:val="24"/>
          <w:szCs w:val="24"/>
        </w:rPr>
        <w:t>1. «Консультант Плюс» - законодательство РФ: кодексы, законы, указы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9F4">
        <w:rPr>
          <w:rFonts w:ascii="Times New Roman" w:hAnsi="Times New Roman" w:cs="Times New Roman"/>
          <w:sz w:val="24"/>
          <w:szCs w:val="24"/>
        </w:rPr>
        <w:t>…http://www.consultant.ru.</w:t>
      </w:r>
    </w:p>
    <w:p w14:paraId="018F29DF" w14:textId="77777777" w:rsidR="00C079F4" w:rsidRPr="00C079F4" w:rsidRDefault="00C079F4" w:rsidP="00C079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9F4">
        <w:rPr>
          <w:rFonts w:ascii="Times New Roman" w:hAnsi="Times New Roman" w:cs="Times New Roman"/>
          <w:sz w:val="24"/>
          <w:szCs w:val="24"/>
        </w:rPr>
        <w:t>2. «Гарант» - информационно-правовое обеспечение: законодательство с комментариями:</w:t>
      </w:r>
    </w:p>
    <w:p w14:paraId="6C45F9E5" w14:textId="77777777" w:rsidR="00862363" w:rsidRPr="005413F4" w:rsidRDefault="00C079F4" w:rsidP="00C079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9F4">
        <w:rPr>
          <w:rFonts w:ascii="Times New Roman" w:hAnsi="Times New Roman" w:cs="Times New Roman"/>
          <w:sz w:val="24"/>
          <w:szCs w:val="24"/>
        </w:rPr>
        <w:t>законы, кодексы указы, постановления, приказы …http://www.garant.ru.</w:t>
      </w:r>
      <w:r w:rsidRPr="00C079F4">
        <w:rPr>
          <w:rFonts w:ascii="Times New Roman" w:hAnsi="Times New Roman" w:cs="Times New Roman"/>
          <w:sz w:val="24"/>
          <w:szCs w:val="24"/>
        </w:rPr>
        <w:cr/>
      </w:r>
    </w:p>
    <w:p w14:paraId="5390B4A3" w14:textId="77777777" w:rsidR="00862363" w:rsidRPr="005413F4" w:rsidRDefault="00862363" w:rsidP="0086236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6EAC8D" w14:textId="77777777" w:rsidR="00862363" w:rsidRPr="005413F4" w:rsidRDefault="00862363" w:rsidP="0086236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DE872C" w14:textId="77777777" w:rsidR="00862363" w:rsidRPr="005413F4" w:rsidRDefault="00862363" w:rsidP="0086236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F476D5" w14:textId="77777777" w:rsidR="00862363" w:rsidRPr="005413F4" w:rsidRDefault="00862363" w:rsidP="0086236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7F86AB" w14:textId="77777777" w:rsidR="00862363" w:rsidRPr="005413F4" w:rsidRDefault="00862363" w:rsidP="0086236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5E3E4A" w14:textId="77777777" w:rsidR="00862363" w:rsidRPr="005413F4" w:rsidRDefault="00862363" w:rsidP="00950BB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br w:type="page"/>
      </w:r>
      <w:r w:rsidR="00C079F4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Pr="005413F4">
        <w:rPr>
          <w:rFonts w:ascii="Times New Roman" w:hAnsi="Times New Roman" w:cs="Times New Roman"/>
          <w:b/>
          <w:sz w:val="24"/>
          <w:szCs w:val="24"/>
        </w:rPr>
        <w:t xml:space="preserve">. КОНТРОЛЬ И ОЦЕНКА РЕЗУЛЬТАТОВ ОСВОЕНИЯ </w:t>
      </w:r>
      <w:r w:rsidR="00511E79">
        <w:rPr>
          <w:rFonts w:ascii="Times New Roman" w:hAnsi="Times New Roman" w:cs="Times New Roman"/>
          <w:b/>
          <w:sz w:val="24"/>
          <w:szCs w:val="24"/>
        </w:rPr>
        <w:t>РАБОЧЕЙ ПРОГРАММЫ АДАПТАЦИОННОГО ЦИКЛА</w:t>
      </w:r>
    </w:p>
    <w:p w14:paraId="26887380" w14:textId="77777777" w:rsidR="00BE200F" w:rsidRDefault="00BE200F" w:rsidP="00950B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C3CE70" w14:textId="77777777" w:rsidR="00862363" w:rsidRPr="005413F4" w:rsidRDefault="00862363" w:rsidP="00950B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Образовательное учреждение, реал</w:t>
      </w:r>
      <w:r w:rsidR="00511E79">
        <w:rPr>
          <w:rFonts w:ascii="Times New Roman" w:hAnsi="Times New Roman" w:cs="Times New Roman"/>
          <w:sz w:val="24"/>
          <w:szCs w:val="24"/>
        </w:rPr>
        <w:t>изующее подготовку по программе</w:t>
      </w:r>
      <w:r w:rsidRPr="005413F4">
        <w:rPr>
          <w:rFonts w:ascii="Times New Roman" w:hAnsi="Times New Roman" w:cs="Times New Roman"/>
          <w:sz w:val="24"/>
          <w:szCs w:val="24"/>
        </w:rPr>
        <w:t xml:space="preserve">, обеспечивает организацию и проведение текущего и итогового контроля индивидуальных образовательных достижений – демонстрируемых </w:t>
      </w:r>
      <w:r w:rsidR="00055407">
        <w:rPr>
          <w:rFonts w:ascii="Times New Roman" w:hAnsi="Times New Roman" w:cs="Times New Roman"/>
          <w:sz w:val="24"/>
          <w:szCs w:val="24"/>
        </w:rPr>
        <w:t>обучающими</w:t>
      </w:r>
      <w:r w:rsidRPr="005413F4">
        <w:rPr>
          <w:rFonts w:ascii="Times New Roman" w:hAnsi="Times New Roman" w:cs="Times New Roman"/>
          <w:sz w:val="24"/>
          <w:szCs w:val="24"/>
        </w:rPr>
        <w:t xml:space="preserve"> знаний, умений и навыков. </w:t>
      </w:r>
    </w:p>
    <w:p w14:paraId="01D38FD5" w14:textId="77777777" w:rsidR="00862363" w:rsidRPr="005413F4" w:rsidRDefault="00862363" w:rsidP="00950B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Текущий контроль проводится преподавателем в процессе обучения. Итоговый контроль проводится экзаменационной комиссией после обучения по междисциплинарному курсу.</w:t>
      </w:r>
    </w:p>
    <w:p w14:paraId="2C419C7F" w14:textId="77777777" w:rsidR="00862363" w:rsidRPr="005413F4" w:rsidRDefault="00862363" w:rsidP="00950B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Обучение по профессиональному модулю завершается промежуточной аттестацией, которую проводит экзаменационная комиссия. Формы и методы текущего и итогового контроля по профессиональному модулю самостоятельно разрабатываются образовательным учреждением и доводятся до сведения студентов не позднее начала двух месяцев от начала обучения.</w:t>
      </w:r>
    </w:p>
    <w:p w14:paraId="6C1D7DDE" w14:textId="77777777" w:rsidR="00862363" w:rsidRPr="005413F4" w:rsidRDefault="00862363" w:rsidP="00950B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Для текущего и итогового контроля образовательными учреждениями создаются фонды оценочных средств (ФОС).</w:t>
      </w:r>
    </w:p>
    <w:p w14:paraId="4272944D" w14:textId="77777777" w:rsidR="00862363" w:rsidRDefault="00862363" w:rsidP="00950B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</w:t>
      </w:r>
    </w:p>
    <w:p w14:paraId="40B0221E" w14:textId="77777777" w:rsidR="00BE200F" w:rsidRPr="005413F4" w:rsidRDefault="00BE200F" w:rsidP="00950B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1"/>
        <w:gridCol w:w="4180"/>
        <w:gridCol w:w="2482"/>
      </w:tblGrid>
      <w:tr w:rsidR="00862363" w:rsidRPr="005413F4" w14:paraId="7EB1B3AD" w14:textId="77777777" w:rsidTr="00D411EA">
        <w:tc>
          <w:tcPr>
            <w:tcW w:w="3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019B210" w14:textId="77777777" w:rsidR="00862363" w:rsidRPr="005413F4" w:rsidRDefault="00862363" w:rsidP="00950B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34D0EF7F" w14:textId="77777777" w:rsidR="00862363" w:rsidRPr="005413F4" w:rsidRDefault="00862363" w:rsidP="00950B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1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80B340" w14:textId="77777777" w:rsidR="00862363" w:rsidRPr="005413F4" w:rsidRDefault="00862363" w:rsidP="00950B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48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698F78" w14:textId="77777777" w:rsidR="00862363" w:rsidRPr="005413F4" w:rsidRDefault="00862363" w:rsidP="00950B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862363" w:rsidRPr="005413F4" w14:paraId="19991DFF" w14:textId="77777777" w:rsidTr="00D411EA">
        <w:trPr>
          <w:trHeight w:val="2012"/>
        </w:trPr>
        <w:tc>
          <w:tcPr>
            <w:tcW w:w="3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246DFD3" w14:textId="77777777" w:rsidR="00862363" w:rsidRPr="005413F4" w:rsidRDefault="00862363" w:rsidP="00950B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Составлять резюме по заданной теме.</w:t>
            </w:r>
          </w:p>
          <w:p w14:paraId="74054B62" w14:textId="77777777" w:rsidR="00862363" w:rsidRPr="005413F4" w:rsidRDefault="00862363" w:rsidP="00950B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top w:val="single" w:sz="12" w:space="0" w:color="auto"/>
              <w:bottom w:val="single" w:sz="12" w:space="0" w:color="auto"/>
            </w:tcBorders>
          </w:tcPr>
          <w:p w14:paraId="0A29F57A" w14:textId="77777777" w:rsidR="00862363" w:rsidRPr="005413F4" w:rsidRDefault="00862363" w:rsidP="000B1A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Демонстрация навыков составления резюме, самопрезентации.</w:t>
            </w:r>
          </w:p>
        </w:tc>
        <w:tc>
          <w:tcPr>
            <w:tcW w:w="248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BB1214" w14:textId="77777777" w:rsidR="00862363" w:rsidRPr="005413F4" w:rsidRDefault="00862363" w:rsidP="00950BB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наблюдение за деятельностью на практическом занятии и учебной практике;</w:t>
            </w:r>
          </w:p>
          <w:p w14:paraId="51B14B0D" w14:textId="77777777" w:rsidR="00862363" w:rsidRPr="005413F4" w:rsidRDefault="00862363" w:rsidP="002912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 xml:space="preserve"> тестовый контроль</w:t>
            </w:r>
          </w:p>
        </w:tc>
      </w:tr>
      <w:tr w:rsidR="00862363" w:rsidRPr="005413F4" w14:paraId="72ADB44C" w14:textId="77777777" w:rsidTr="00D411EA">
        <w:trPr>
          <w:trHeight w:val="2012"/>
        </w:trPr>
        <w:tc>
          <w:tcPr>
            <w:tcW w:w="3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220852C" w14:textId="77777777" w:rsidR="00862363" w:rsidRPr="005413F4" w:rsidRDefault="00862363" w:rsidP="00950B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Вести диалог с работодателем в модельных условиях (телефонный разговор, личная встреча)</w:t>
            </w:r>
          </w:p>
        </w:tc>
        <w:tc>
          <w:tcPr>
            <w:tcW w:w="4180" w:type="dxa"/>
            <w:tcBorders>
              <w:top w:val="single" w:sz="12" w:space="0" w:color="auto"/>
              <w:bottom w:val="single" w:sz="12" w:space="0" w:color="auto"/>
            </w:tcBorders>
          </w:tcPr>
          <w:p w14:paraId="54A1B20A" w14:textId="77777777" w:rsidR="00862363" w:rsidRPr="005413F4" w:rsidRDefault="00862363" w:rsidP="000B1A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Демонстрация навыков составления телефонного диалога, диалога с работодателем в процессе контактного собеседования</w:t>
            </w:r>
          </w:p>
        </w:tc>
        <w:tc>
          <w:tcPr>
            <w:tcW w:w="248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38074B" w14:textId="77777777" w:rsidR="00862363" w:rsidRPr="005413F4" w:rsidRDefault="00862363" w:rsidP="00950BB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за деятельностью на практическом занятии и учебной практике;</w:t>
            </w:r>
          </w:p>
          <w:p w14:paraId="327CA409" w14:textId="77777777" w:rsidR="00862363" w:rsidRPr="005413F4" w:rsidRDefault="00862363" w:rsidP="00950BB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решения поставленной задачи</w:t>
            </w:r>
          </w:p>
        </w:tc>
      </w:tr>
    </w:tbl>
    <w:p w14:paraId="0CEACF4F" w14:textId="77777777" w:rsidR="00BE200F" w:rsidRDefault="00BE200F" w:rsidP="00950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71FBB61" w14:textId="77777777" w:rsidR="00BE200F" w:rsidRDefault="00BE200F" w:rsidP="00950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7643C21" w14:textId="77777777" w:rsidR="00BE200F" w:rsidRDefault="00BE200F" w:rsidP="00950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B6360D5" w14:textId="77777777" w:rsidR="00950BBC" w:rsidRDefault="00950BBC" w:rsidP="00950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E86909D" w14:textId="77777777" w:rsidR="00950BBC" w:rsidRPr="005413F4" w:rsidRDefault="00862363" w:rsidP="00950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9"/>
        <w:gridCol w:w="3544"/>
        <w:gridCol w:w="3261"/>
      </w:tblGrid>
      <w:tr w:rsidR="00862363" w:rsidRPr="005413F4" w14:paraId="3F8E2A94" w14:textId="77777777" w:rsidTr="00D411EA">
        <w:tc>
          <w:tcPr>
            <w:tcW w:w="3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66AA95" w14:textId="77777777" w:rsidR="00862363" w:rsidRPr="005413F4" w:rsidRDefault="00862363" w:rsidP="00950B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1CAADDEA" w14:textId="77777777" w:rsidR="00862363" w:rsidRPr="005413F4" w:rsidRDefault="00862363" w:rsidP="00950B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100DEE" w14:textId="77777777" w:rsidR="00862363" w:rsidRPr="005413F4" w:rsidRDefault="00862363" w:rsidP="00950B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F35EF2" w14:textId="77777777" w:rsidR="00862363" w:rsidRPr="005413F4" w:rsidRDefault="00862363" w:rsidP="00950B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862363" w:rsidRPr="005413F4" w14:paraId="7E419A47" w14:textId="77777777" w:rsidTr="00D411EA">
        <w:trPr>
          <w:trHeight w:val="2486"/>
        </w:trPr>
        <w:tc>
          <w:tcPr>
            <w:tcW w:w="3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C04403D" w14:textId="77777777"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14:paraId="5A214125" w14:textId="77777777"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Высокая качественная успеваемость по дисциплине, отсутствие пропусков без уважительной причины, активное участие в мероприятиях профессиональной направленности.</w:t>
            </w:r>
          </w:p>
        </w:tc>
        <w:tc>
          <w:tcPr>
            <w:tcW w:w="3261" w:type="dxa"/>
            <w:tcBorders>
              <w:top w:val="single" w:sz="12" w:space="0" w:color="auto"/>
              <w:right w:val="single" w:sz="12" w:space="0" w:color="auto"/>
            </w:tcBorders>
          </w:tcPr>
          <w:p w14:paraId="48CD123D" w14:textId="77777777"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поведением, практической деятельностью, успеваемостью и посещаемостью студента.</w:t>
            </w:r>
          </w:p>
        </w:tc>
      </w:tr>
      <w:tr w:rsidR="00862363" w:rsidRPr="005413F4" w14:paraId="57FD0252" w14:textId="77777777" w:rsidTr="00D411EA">
        <w:trPr>
          <w:trHeight w:val="4105"/>
        </w:trPr>
        <w:tc>
          <w:tcPr>
            <w:tcW w:w="3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5C89A1E" w14:textId="77777777" w:rsidR="00862363" w:rsidRPr="005413F4" w:rsidRDefault="00862363" w:rsidP="00950BBC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14:paraId="6BCD4258" w14:textId="77777777"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Четко организованное рабочее место, своевременное начало и окончание работ, наличие плана (алгоритма) работы, хорошее знание теоретического материала, знание рациональных способов организации работ, осознание цели и задач предстоящей деятельности, качественно выполненная работа.</w:t>
            </w:r>
          </w:p>
        </w:tc>
        <w:tc>
          <w:tcPr>
            <w:tcW w:w="3261" w:type="dxa"/>
            <w:tcBorders>
              <w:right w:val="single" w:sz="12" w:space="0" w:color="auto"/>
            </w:tcBorders>
          </w:tcPr>
          <w:p w14:paraId="3C7714D1" w14:textId="77777777"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Наблюдение, тестирование.  Проведение контроля  за  организацией рабочего места, за соблюдением алгоритма действий при выполнении работы.</w:t>
            </w:r>
          </w:p>
          <w:p w14:paraId="3F6670AA" w14:textId="77777777"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цели и задач деятельности совместно с студентами.</w:t>
            </w:r>
          </w:p>
        </w:tc>
      </w:tr>
      <w:tr w:rsidR="00862363" w:rsidRPr="005413F4" w14:paraId="3F321DD9" w14:textId="77777777" w:rsidTr="00D411EA">
        <w:trPr>
          <w:trHeight w:val="678"/>
        </w:trPr>
        <w:tc>
          <w:tcPr>
            <w:tcW w:w="3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4EF874" w14:textId="77777777"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14:paraId="109E4CDD" w14:textId="77777777"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78225" w14:textId="77777777"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488055" w14:textId="77777777"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14:paraId="1D70343E" w14:textId="77777777" w:rsidR="00862363" w:rsidRPr="005413F4" w:rsidRDefault="00862363" w:rsidP="000B1A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результатов деятельности, самоанализ: отчет о проделанной работе, вывод.</w:t>
            </w:r>
          </w:p>
          <w:p w14:paraId="7490EF8F" w14:textId="77777777" w:rsidR="00862363" w:rsidRPr="005413F4" w:rsidRDefault="00862363" w:rsidP="000B1A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Отслеживание результатов деятельности по отдельным операциям.</w:t>
            </w:r>
          </w:p>
          <w:p w14:paraId="77433443" w14:textId="77777777" w:rsidR="00862363" w:rsidRPr="005413F4" w:rsidRDefault="00862363" w:rsidP="000B1A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Коррекция своей деятельности по основным этапам работы.</w:t>
            </w:r>
          </w:p>
          <w:p w14:paraId="6838DD28" w14:textId="77777777" w:rsidR="00862363" w:rsidRPr="005413F4" w:rsidRDefault="00862363" w:rsidP="000B1A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функций руководителя</w:t>
            </w:r>
          </w:p>
        </w:tc>
        <w:tc>
          <w:tcPr>
            <w:tcW w:w="3261" w:type="dxa"/>
            <w:tcBorders>
              <w:right w:val="single" w:sz="12" w:space="0" w:color="auto"/>
            </w:tcBorders>
          </w:tcPr>
          <w:p w14:paraId="68893A3F" w14:textId="77777777"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деятельностью.</w:t>
            </w:r>
          </w:p>
          <w:p w14:paraId="738C603F" w14:textId="77777777"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результатов работы.</w:t>
            </w:r>
          </w:p>
          <w:p w14:paraId="6B553729" w14:textId="77777777"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формы самоуправления.</w:t>
            </w:r>
          </w:p>
        </w:tc>
      </w:tr>
      <w:tr w:rsidR="00862363" w:rsidRPr="005413F4" w14:paraId="1AE63155" w14:textId="77777777" w:rsidTr="00D411EA">
        <w:trPr>
          <w:trHeight w:val="3161"/>
        </w:trPr>
        <w:tc>
          <w:tcPr>
            <w:tcW w:w="3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0AFF4B6" w14:textId="77777777"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поиск информации, необходимой для эффективного выполнения профессиональных задач.</w:t>
            </w:r>
          </w:p>
          <w:p w14:paraId="794BACA6" w14:textId="77777777"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2B67E5" w14:textId="77777777"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DB0DC" w14:textId="77777777"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14:paraId="64B69447" w14:textId="77777777"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навыками самостоятельной работы с литературой: поиск, отбор, использование.</w:t>
            </w:r>
          </w:p>
          <w:p w14:paraId="4B635603" w14:textId="77777777"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Посещение библиотек, читальных залов, умение пользоваться электронными ресурсами. Использование дополнительной информации при обучении.</w:t>
            </w:r>
          </w:p>
        </w:tc>
        <w:tc>
          <w:tcPr>
            <w:tcW w:w="3261" w:type="dxa"/>
            <w:tcBorders>
              <w:right w:val="single" w:sz="12" w:space="0" w:color="auto"/>
            </w:tcBorders>
          </w:tcPr>
          <w:p w14:paraId="3CE79259" w14:textId="77777777"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выполненных самостоятел</w:t>
            </w:r>
            <w:r w:rsidR="00950BBC">
              <w:rPr>
                <w:rFonts w:ascii="Times New Roman" w:hAnsi="Times New Roman" w:cs="Times New Roman"/>
                <w:bCs/>
                <w:sz w:val="24"/>
                <w:szCs w:val="24"/>
              </w:rPr>
              <w:t>ьных заданий: составление схем</w:t>
            </w:r>
          </w:p>
        </w:tc>
      </w:tr>
      <w:tr w:rsidR="00862363" w:rsidRPr="005413F4" w14:paraId="250E3B15" w14:textId="77777777" w:rsidTr="00D411EA">
        <w:trPr>
          <w:trHeight w:val="637"/>
        </w:trPr>
        <w:tc>
          <w:tcPr>
            <w:tcW w:w="3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BFF4AEC" w14:textId="77777777"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14:paraId="5BE9E652" w14:textId="77777777"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и использование справочных правовых систем.</w:t>
            </w:r>
          </w:p>
        </w:tc>
        <w:tc>
          <w:tcPr>
            <w:tcW w:w="3261" w:type="dxa"/>
            <w:tcBorders>
              <w:bottom w:val="single" w:sz="12" w:space="0" w:color="auto"/>
              <w:right w:val="single" w:sz="12" w:space="0" w:color="auto"/>
            </w:tcBorders>
          </w:tcPr>
          <w:p w14:paraId="3735C689" w14:textId="77777777" w:rsidR="00862363" w:rsidRPr="005413F4" w:rsidRDefault="00950BBC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862363"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азработка и проведение тематических  мероприятий по профилю модуля, внеклассных мероприятия профессиональной направленности.</w:t>
            </w:r>
          </w:p>
        </w:tc>
      </w:tr>
      <w:tr w:rsidR="00862363" w:rsidRPr="005413F4" w14:paraId="4D0480EE" w14:textId="77777777" w:rsidTr="00D411EA">
        <w:trPr>
          <w:trHeight w:val="637"/>
        </w:trPr>
        <w:tc>
          <w:tcPr>
            <w:tcW w:w="3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DFD48C8" w14:textId="77777777"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  <w:p w14:paraId="68DDE450" w14:textId="77777777"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CD217" w14:textId="77777777"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48DF3" w14:textId="77777777"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14:paraId="68A69C0F" w14:textId="77777777"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Вежливое, корректное, тактичное поведение с товарищами, инженерно-педагогическим составом, развитая коммуникация, толерантность.</w:t>
            </w:r>
          </w:p>
          <w:p w14:paraId="5ABDE428" w14:textId="77777777"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конфликтов с окружающими, доброжелательное отношение при общении.</w:t>
            </w:r>
          </w:p>
        </w:tc>
        <w:tc>
          <w:tcPr>
            <w:tcW w:w="3261" w:type="dxa"/>
            <w:tcBorders>
              <w:top w:val="single" w:sz="12" w:space="0" w:color="auto"/>
              <w:right w:val="single" w:sz="12" w:space="0" w:color="auto"/>
            </w:tcBorders>
          </w:tcPr>
          <w:p w14:paraId="41E6C446" w14:textId="77777777"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Участие в командных мероприятиях: соревнованиях, стартах, </w:t>
            </w:r>
            <w:r w:rsidR="00950BBC">
              <w:rPr>
                <w:rFonts w:ascii="Times New Roman" w:hAnsi="Times New Roman" w:cs="Times New Roman"/>
                <w:bCs/>
                <w:sz w:val="24"/>
                <w:szCs w:val="24"/>
              </w:rPr>
              <w:t>эстафетах, кружках и т.п.</w:t>
            </w:r>
          </w:p>
        </w:tc>
      </w:tr>
    </w:tbl>
    <w:p w14:paraId="40D2F996" w14:textId="77777777" w:rsidR="00862363" w:rsidRPr="005413F4" w:rsidRDefault="00862363" w:rsidP="00950BBC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BDC223" w14:textId="77777777" w:rsidR="00862363" w:rsidRPr="005413F4" w:rsidRDefault="00862363" w:rsidP="00950BBC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CD9FF8" w14:textId="77777777" w:rsidR="00862363" w:rsidRPr="005413F4" w:rsidRDefault="00862363" w:rsidP="00950BBC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7EAC42" w14:textId="77777777" w:rsidR="00862363" w:rsidRPr="005413F4" w:rsidRDefault="00862363" w:rsidP="00950BBC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7A33E8A" w14:textId="77777777" w:rsidR="00862363" w:rsidRPr="005413F4" w:rsidRDefault="00862363" w:rsidP="00950BBC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A2F073" w14:textId="77777777" w:rsidR="00862363" w:rsidRDefault="00862363" w:rsidP="00950BBC">
      <w:pPr>
        <w:widowControl w:val="0"/>
        <w:suppressAutoHyphens/>
        <w:spacing w:after="0"/>
        <w:jc w:val="both"/>
      </w:pPr>
    </w:p>
    <w:p w14:paraId="51EF4E15" w14:textId="77777777" w:rsidR="00862363" w:rsidRDefault="00862363" w:rsidP="00950BBC">
      <w:pPr>
        <w:widowControl w:val="0"/>
        <w:suppressAutoHyphens/>
        <w:spacing w:after="0"/>
        <w:jc w:val="both"/>
      </w:pPr>
    </w:p>
    <w:p w14:paraId="64936174" w14:textId="77777777" w:rsidR="00BA01DC" w:rsidRPr="00B012BF" w:rsidRDefault="00BA01DC" w:rsidP="00862363">
      <w:pPr>
        <w:shd w:val="clear" w:color="auto" w:fill="FFFFFF"/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BA01DC" w:rsidRPr="00B012BF" w:rsidSect="00D411EA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7F9AE" w14:textId="77777777" w:rsidR="00535FC6" w:rsidRDefault="00535FC6" w:rsidP="00BA01DC">
      <w:pPr>
        <w:spacing w:after="0" w:line="240" w:lineRule="auto"/>
      </w:pPr>
      <w:r>
        <w:separator/>
      </w:r>
    </w:p>
  </w:endnote>
  <w:endnote w:type="continuationSeparator" w:id="0">
    <w:p w14:paraId="779B446A" w14:textId="77777777" w:rsidR="00535FC6" w:rsidRDefault="00535FC6" w:rsidP="00BA0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825563"/>
      <w:docPartObj>
        <w:docPartGallery w:val="Page Numbers (Bottom of Page)"/>
        <w:docPartUnique/>
      </w:docPartObj>
    </w:sdtPr>
    <w:sdtEndPr/>
    <w:sdtContent>
      <w:p w14:paraId="01D63252" w14:textId="77777777" w:rsidR="00535FC6" w:rsidRDefault="00535FC6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2340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11551FB3" w14:textId="77777777" w:rsidR="00535FC6" w:rsidRDefault="00535FC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66E9A" w14:textId="77777777" w:rsidR="00535FC6" w:rsidRDefault="00535FC6" w:rsidP="00BA01DC">
      <w:pPr>
        <w:spacing w:after="0" w:line="240" w:lineRule="auto"/>
      </w:pPr>
      <w:r>
        <w:separator/>
      </w:r>
    </w:p>
  </w:footnote>
  <w:footnote w:type="continuationSeparator" w:id="0">
    <w:p w14:paraId="5386F8B4" w14:textId="77777777" w:rsidR="00535FC6" w:rsidRDefault="00535FC6" w:rsidP="00BA01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cs="Times New Roman"/>
      </w:rPr>
    </w:lvl>
  </w:abstractNum>
  <w:abstractNum w:abstractNumId="2" w15:restartNumberingAfterBreak="0">
    <w:nsid w:val="00000006"/>
    <w:multiLevelType w:val="singleLevel"/>
    <w:tmpl w:val="00000006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cs="Times New Roman"/>
      </w:rPr>
    </w:lvl>
  </w:abstractNum>
  <w:abstractNum w:abstractNumId="3" w15:restartNumberingAfterBreak="0">
    <w:nsid w:val="00000007"/>
    <w:multiLevelType w:val="singleLevel"/>
    <w:tmpl w:val="00000007"/>
    <w:name w:val="WW8Num24"/>
    <w:lvl w:ilvl="0">
      <w:start w:val="1"/>
      <w:numFmt w:val="decimal"/>
      <w:lvlText w:val="%1."/>
      <w:lvlJc w:val="left"/>
      <w:pPr>
        <w:tabs>
          <w:tab w:val="num" w:pos="122"/>
        </w:tabs>
        <w:ind w:left="600" w:hanging="360"/>
      </w:pPr>
      <w:rPr>
        <w:rFonts w:cs="Times New Roman"/>
      </w:rPr>
    </w:lvl>
  </w:abstractNum>
  <w:abstractNum w:abstractNumId="4" w15:restartNumberingAfterBreak="0">
    <w:nsid w:val="00000008"/>
    <w:multiLevelType w:val="singleLevel"/>
    <w:tmpl w:val="00000008"/>
    <w:lvl w:ilvl="0">
      <w:numFmt w:val="bullet"/>
      <w:lvlText w:val=""/>
      <w:lvlJc w:val="left"/>
      <w:pPr>
        <w:tabs>
          <w:tab w:val="num" w:pos="0"/>
        </w:tabs>
      </w:pPr>
      <w:rPr>
        <w:rFonts w:ascii="Symbol" w:hAnsi="Symbol"/>
        <w:color w:val="auto"/>
      </w:rPr>
    </w:lvl>
  </w:abstractNum>
  <w:abstractNum w:abstractNumId="5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/>
      </w:rPr>
    </w:lvl>
  </w:abstractNum>
  <w:abstractNum w:abstractNumId="6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46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 w15:restartNumberingAfterBreak="0">
    <w:nsid w:val="050413CE"/>
    <w:multiLevelType w:val="hybridMultilevel"/>
    <w:tmpl w:val="CE66B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273536"/>
    <w:multiLevelType w:val="hybridMultilevel"/>
    <w:tmpl w:val="830CD8EE"/>
    <w:lvl w:ilvl="0" w:tplc="9D205DEC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2A7000"/>
    <w:multiLevelType w:val="hybridMultilevel"/>
    <w:tmpl w:val="DF845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A53EA8"/>
    <w:multiLevelType w:val="hybridMultilevel"/>
    <w:tmpl w:val="A0FC76DC"/>
    <w:lvl w:ilvl="0" w:tplc="B77C9C6E">
      <w:start w:val="4"/>
      <w:numFmt w:val="decimal"/>
      <w:lvlText w:val="%1."/>
      <w:lvlJc w:val="left"/>
      <w:pPr>
        <w:tabs>
          <w:tab w:val="num" w:pos="478"/>
        </w:tabs>
        <w:ind w:left="478" w:hanging="360"/>
      </w:pPr>
      <w:rPr>
        <w:rFonts w:cs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8"/>
        </w:tabs>
        <w:ind w:left="1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18"/>
        </w:tabs>
        <w:ind w:left="1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38"/>
        </w:tabs>
        <w:ind w:left="2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58"/>
        </w:tabs>
        <w:ind w:left="3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78"/>
        </w:tabs>
        <w:ind w:left="4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98"/>
        </w:tabs>
        <w:ind w:left="4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18"/>
        </w:tabs>
        <w:ind w:left="5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38"/>
        </w:tabs>
        <w:ind w:left="6238" w:hanging="180"/>
      </w:pPr>
      <w:rPr>
        <w:rFonts w:cs="Times New Roman"/>
      </w:rPr>
    </w:lvl>
  </w:abstractNum>
  <w:abstractNum w:abstractNumId="12" w15:restartNumberingAfterBreak="0">
    <w:nsid w:val="2AD606E1"/>
    <w:multiLevelType w:val="hybridMultilevel"/>
    <w:tmpl w:val="11B81D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8A092C"/>
    <w:multiLevelType w:val="multilevel"/>
    <w:tmpl w:val="FDD8D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AD2B61"/>
    <w:multiLevelType w:val="hybridMultilevel"/>
    <w:tmpl w:val="87486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9513F"/>
    <w:multiLevelType w:val="hybridMultilevel"/>
    <w:tmpl w:val="43020C1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32EA6DB0"/>
    <w:multiLevelType w:val="hybridMultilevel"/>
    <w:tmpl w:val="D03877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3AB68C5"/>
    <w:multiLevelType w:val="multilevel"/>
    <w:tmpl w:val="9C1673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BE331F3"/>
    <w:multiLevelType w:val="hybridMultilevel"/>
    <w:tmpl w:val="ECD41200"/>
    <w:lvl w:ilvl="0" w:tplc="00003D6C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32E0A"/>
    <w:multiLevelType w:val="multilevel"/>
    <w:tmpl w:val="DC30A94E"/>
    <w:lvl w:ilvl="0">
      <w:start w:val="4"/>
      <w:numFmt w:val="decimal"/>
      <w:lvlText w:val="%1."/>
      <w:lvlJc w:val="left"/>
      <w:pPr>
        <w:ind w:left="450" w:hanging="450"/>
      </w:pPr>
      <w:rPr>
        <w:rFonts w:cs="Times New Roman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cs="Times New Roman"/>
        <w:b/>
      </w:rPr>
    </w:lvl>
  </w:abstractNum>
  <w:abstractNum w:abstractNumId="21" w15:restartNumberingAfterBreak="0">
    <w:nsid w:val="3F7367F3"/>
    <w:multiLevelType w:val="hybridMultilevel"/>
    <w:tmpl w:val="C058A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6650B5"/>
    <w:multiLevelType w:val="multilevel"/>
    <w:tmpl w:val="F4D65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85B1C00"/>
    <w:multiLevelType w:val="hybridMultilevel"/>
    <w:tmpl w:val="8FC29EDA"/>
    <w:lvl w:ilvl="0" w:tplc="2D126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18874F1"/>
    <w:multiLevelType w:val="hybridMultilevel"/>
    <w:tmpl w:val="5D92361C"/>
    <w:lvl w:ilvl="0" w:tplc="722473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9C5F04"/>
    <w:multiLevelType w:val="hybridMultilevel"/>
    <w:tmpl w:val="5AD04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8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302E0"/>
    <w:multiLevelType w:val="hybridMultilevel"/>
    <w:tmpl w:val="72688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851649">
    <w:abstractNumId w:val="0"/>
  </w:num>
  <w:num w:numId="2" w16cid:durableId="1738016453">
    <w:abstractNumId w:val="1"/>
  </w:num>
  <w:num w:numId="3" w16cid:durableId="695809617">
    <w:abstractNumId w:val="2"/>
  </w:num>
  <w:num w:numId="4" w16cid:durableId="620694321">
    <w:abstractNumId w:val="3"/>
  </w:num>
  <w:num w:numId="5" w16cid:durableId="1480734060">
    <w:abstractNumId w:val="4"/>
  </w:num>
  <w:num w:numId="6" w16cid:durableId="1180699865">
    <w:abstractNumId w:val="5"/>
  </w:num>
  <w:num w:numId="7" w16cid:durableId="1384020205">
    <w:abstractNumId w:val="6"/>
  </w:num>
  <w:num w:numId="8" w16cid:durableId="633220787">
    <w:abstractNumId w:val="7"/>
  </w:num>
  <w:num w:numId="9" w16cid:durableId="1325890010">
    <w:abstractNumId w:val="24"/>
  </w:num>
  <w:num w:numId="10" w16cid:durableId="84640730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1652568">
    <w:abstractNumId w:val="11"/>
  </w:num>
  <w:num w:numId="12" w16cid:durableId="1290210875">
    <w:abstractNumId w:val="20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87936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30146500">
    <w:abstractNumId w:val="25"/>
  </w:num>
  <w:num w:numId="15" w16cid:durableId="162941425">
    <w:abstractNumId w:val="17"/>
  </w:num>
  <w:num w:numId="16" w16cid:durableId="1920556977">
    <w:abstractNumId w:val="21"/>
  </w:num>
  <w:num w:numId="17" w16cid:durableId="1866208031">
    <w:abstractNumId w:val="12"/>
  </w:num>
  <w:num w:numId="18" w16cid:durableId="11909475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24753433">
    <w:abstractNumId w:val="13"/>
  </w:num>
  <w:num w:numId="20" w16cid:durableId="334916004">
    <w:abstractNumId w:val="29"/>
  </w:num>
  <w:num w:numId="21" w16cid:durableId="2386422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9992521">
    <w:abstractNumId w:val="15"/>
  </w:num>
  <w:num w:numId="23" w16cid:durableId="31345442">
    <w:abstractNumId w:val="10"/>
  </w:num>
  <w:num w:numId="24" w16cid:durableId="494998535">
    <w:abstractNumId w:val="22"/>
  </w:num>
  <w:num w:numId="25" w16cid:durableId="360671815">
    <w:abstractNumId w:val="26"/>
  </w:num>
  <w:num w:numId="26" w16cid:durableId="1757900094">
    <w:abstractNumId w:val="14"/>
  </w:num>
  <w:num w:numId="27" w16cid:durableId="1251351471">
    <w:abstractNumId w:val="19"/>
  </w:num>
  <w:num w:numId="28" w16cid:durableId="1146969183">
    <w:abstractNumId w:val="16"/>
  </w:num>
  <w:num w:numId="29" w16cid:durableId="1590576773">
    <w:abstractNumId w:val="9"/>
  </w:num>
  <w:num w:numId="30" w16cid:durableId="885027395">
    <w:abstractNumId w:val="8"/>
  </w:num>
  <w:num w:numId="31" w16cid:durableId="961348234">
    <w:abstractNumId w:val="27"/>
  </w:num>
  <w:num w:numId="32" w16cid:durableId="1946573629">
    <w:abstractNumId w:val="18"/>
  </w:num>
  <w:num w:numId="33" w16cid:durableId="63610762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01DC"/>
    <w:rsid w:val="000134BD"/>
    <w:rsid w:val="000201F5"/>
    <w:rsid w:val="000270A9"/>
    <w:rsid w:val="00031496"/>
    <w:rsid w:val="000362B3"/>
    <w:rsid w:val="0003696E"/>
    <w:rsid w:val="00043738"/>
    <w:rsid w:val="0004513A"/>
    <w:rsid w:val="00051E9F"/>
    <w:rsid w:val="000546D0"/>
    <w:rsid w:val="00055407"/>
    <w:rsid w:val="00055BAE"/>
    <w:rsid w:val="00064C69"/>
    <w:rsid w:val="00064F66"/>
    <w:rsid w:val="000653BE"/>
    <w:rsid w:val="00065748"/>
    <w:rsid w:val="0007426B"/>
    <w:rsid w:val="000776D1"/>
    <w:rsid w:val="00081EE7"/>
    <w:rsid w:val="00082E5B"/>
    <w:rsid w:val="00083263"/>
    <w:rsid w:val="00083D98"/>
    <w:rsid w:val="000A4ABB"/>
    <w:rsid w:val="000B16B5"/>
    <w:rsid w:val="000B1A7A"/>
    <w:rsid w:val="000B1FF3"/>
    <w:rsid w:val="000B2AC4"/>
    <w:rsid w:val="000B39FB"/>
    <w:rsid w:val="000B4FB1"/>
    <w:rsid w:val="000C2B7D"/>
    <w:rsid w:val="000C54E4"/>
    <w:rsid w:val="000C6CEB"/>
    <w:rsid w:val="000C7B14"/>
    <w:rsid w:val="000D1D9B"/>
    <w:rsid w:val="000D2547"/>
    <w:rsid w:val="000E0E2B"/>
    <w:rsid w:val="000F132B"/>
    <w:rsid w:val="000F1D9E"/>
    <w:rsid w:val="000F4CF1"/>
    <w:rsid w:val="000F5D62"/>
    <w:rsid w:val="001035E2"/>
    <w:rsid w:val="0010628D"/>
    <w:rsid w:val="001104F5"/>
    <w:rsid w:val="001137F6"/>
    <w:rsid w:val="00122130"/>
    <w:rsid w:val="001225E4"/>
    <w:rsid w:val="001308AB"/>
    <w:rsid w:val="00134FFF"/>
    <w:rsid w:val="00136CFF"/>
    <w:rsid w:val="001421BB"/>
    <w:rsid w:val="001462EF"/>
    <w:rsid w:val="00153C04"/>
    <w:rsid w:val="00164A34"/>
    <w:rsid w:val="00164BEB"/>
    <w:rsid w:val="001708D1"/>
    <w:rsid w:val="001762CF"/>
    <w:rsid w:val="00185485"/>
    <w:rsid w:val="00191935"/>
    <w:rsid w:val="00193AEA"/>
    <w:rsid w:val="001A1772"/>
    <w:rsid w:val="001A1A6D"/>
    <w:rsid w:val="001A4F92"/>
    <w:rsid w:val="001B0783"/>
    <w:rsid w:val="001B2046"/>
    <w:rsid w:val="001B5517"/>
    <w:rsid w:val="001C2134"/>
    <w:rsid w:val="001C4BD4"/>
    <w:rsid w:val="001D47E0"/>
    <w:rsid w:val="001E0D6B"/>
    <w:rsid w:val="001E2A87"/>
    <w:rsid w:val="001E67F1"/>
    <w:rsid w:val="002003FF"/>
    <w:rsid w:val="002018C9"/>
    <w:rsid w:val="00203284"/>
    <w:rsid w:val="00204834"/>
    <w:rsid w:val="00207AC9"/>
    <w:rsid w:val="00214A5D"/>
    <w:rsid w:val="00220297"/>
    <w:rsid w:val="00222099"/>
    <w:rsid w:val="002262EF"/>
    <w:rsid w:val="00232671"/>
    <w:rsid w:val="00235655"/>
    <w:rsid w:val="00242B87"/>
    <w:rsid w:val="00242C04"/>
    <w:rsid w:val="002458F1"/>
    <w:rsid w:val="0024596D"/>
    <w:rsid w:val="002463FD"/>
    <w:rsid w:val="00251E34"/>
    <w:rsid w:val="00252302"/>
    <w:rsid w:val="002528F8"/>
    <w:rsid w:val="00254C20"/>
    <w:rsid w:val="00267225"/>
    <w:rsid w:val="00273722"/>
    <w:rsid w:val="0027477E"/>
    <w:rsid w:val="00281BE8"/>
    <w:rsid w:val="0028278B"/>
    <w:rsid w:val="002858E5"/>
    <w:rsid w:val="00287677"/>
    <w:rsid w:val="0029097B"/>
    <w:rsid w:val="002912AD"/>
    <w:rsid w:val="00292BE0"/>
    <w:rsid w:val="002956E1"/>
    <w:rsid w:val="002A633C"/>
    <w:rsid w:val="002B070D"/>
    <w:rsid w:val="002B24DB"/>
    <w:rsid w:val="002B61EA"/>
    <w:rsid w:val="002C1D70"/>
    <w:rsid w:val="002C7E37"/>
    <w:rsid w:val="002D296C"/>
    <w:rsid w:val="002D5E67"/>
    <w:rsid w:val="002F10F9"/>
    <w:rsid w:val="002F494C"/>
    <w:rsid w:val="00306D1E"/>
    <w:rsid w:val="003224F9"/>
    <w:rsid w:val="00323211"/>
    <w:rsid w:val="0032517B"/>
    <w:rsid w:val="003260F3"/>
    <w:rsid w:val="00331B8C"/>
    <w:rsid w:val="00340B83"/>
    <w:rsid w:val="00342736"/>
    <w:rsid w:val="00342BCB"/>
    <w:rsid w:val="00345FBE"/>
    <w:rsid w:val="0035170B"/>
    <w:rsid w:val="00352BDD"/>
    <w:rsid w:val="00353A91"/>
    <w:rsid w:val="0035559E"/>
    <w:rsid w:val="00361645"/>
    <w:rsid w:val="003632D6"/>
    <w:rsid w:val="00364E5C"/>
    <w:rsid w:val="003661C3"/>
    <w:rsid w:val="00374CDB"/>
    <w:rsid w:val="0037764C"/>
    <w:rsid w:val="00393252"/>
    <w:rsid w:val="00397C66"/>
    <w:rsid w:val="003A53E0"/>
    <w:rsid w:val="003B0F82"/>
    <w:rsid w:val="003B1EC7"/>
    <w:rsid w:val="003B3DF1"/>
    <w:rsid w:val="003B4A48"/>
    <w:rsid w:val="003B4A79"/>
    <w:rsid w:val="003C0FE2"/>
    <w:rsid w:val="003C5D74"/>
    <w:rsid w:val="003D5E82"/>
    <w:rsid w:val="003E0619"/>
    <w:rsid w:val="003E16E4"/>
    <w:rsid w:val="003E181C"/>
    <w:rsid w:val="003E5076"/>
    <w:rsid w:val="003E57F3"/>
    <w:rsid w:val="003E6014"/>
    <w:rsid w:val="003F020A"/>
    <w:rsid w:val="003F153F"/>
    <w:rsid w:val="003F1F1C"/>
    <w:rsid w:val="003F3718"/>
    <w:rsid w:val="003F3A9E"/>
    <w:rsid w:val="003F43DD"/>
    <w:rsid w:val="003F6569"/>
    <w:rsid w:val="00401A6B"/>
    <w:rsid w:val="00405379"/>
    <w:rsid w:val="004053C2"/>
    <w:rsid w:val="0041523F"/>
    <w:rsid w:val="004179E5"/>
    <w:rsid w:val="00417A93"/>
    <w:rsid w:val="00432340"/>
    <w:rsid w:val="0044273E"/>
    <w:rsid w:val="00474233"/>
    <w:rsid w:val="00474B9A"/>
    <w:rsid w:val="004767AE"/>
    <w:rsid w:val="004820BC"/>
    <w:rsid w:val="00482C82"/>
    <w:rsid w:val="00482E20"/>
    <w:rsid w:val="004874A8"/>
    <w:rsid w:val="00492AB8"/>
    <w:rsid w:val="00496C8A"/>
    <w:rsid w:val="004A0C37"/>
    <w:rsid w:val="004A2DAA"/>
    <w:rsid w:val="004A4B42"/>
    <w:rsid w:val="004B5056"/>
    <w:rsid w:val="004B7D9A"/>
    <w:rsid w:val="004C2202"/>
    <w:rsid w:val="004C2438"/>
    <w:rsid w:val="004C2AC0"/>
    <w:rsid w:val="004C49A0"/>
    <w:rsid w:val="004E2016"/>
    <w:rsid w:val="004E276F"/>
    <w:rsid w:val="004E3438"/>
    <w:rsid w:val="004E6109"/>
    <w:rsid w:val="004E733A"/>
    <w:rsid w:val="004F57CF"/>
    <w:rsid w:val="0050052F"/>
    <w:rsid w:val="00504ADB"/>
    <w:rsid w:val="0051086A"/>
    <w:rsid w:val="00511E79"/>
    <w:rsid w:val="00512C10"/>
    <w:rsid w:val="00513FA6"/>
    <w:rsid w:val="00515D4A"/>
    <w:rsid w:val="005201BB"/>
    <w:rsid w:val="00521106"/>
    <w:rsid w:val="00523C61"/>
    <w:rsid w:val="005240A9"/>
    <w:rsid w:val="005255C7"/>
    <w:rsid w:val="00531D01"/>
    <w:rsid w:val="005334A8"/>
    <w:rsid w:val="00535FC6"/>
    <w:rsid w:val="005403D1"/>
    <w:rsid w:val="005413F4"/>
    <w:rsid w:val="00552867"/>
    <w:rsid w:val="00553E77"/>
    <w:rsid w:val="0055728E"/>
    <w:rsid w:val="00562BCB"/>
    <w:rsid w:val="005701C1"/>
    <w:rsid w:val="00574586"/>
    <w:rsid w:val="00576BEB"/>
    <w:rsid w:val="00580732"/>
    <w:rsid w:val="00581060"/>
    <w:rsid w:val="005903FD"/>
    <w:rsid w:val="005913C5"/>
    <w:rsid w:val="00591C49"/>
    <w:rsid w:val="00592C26"/>
    <w:rsid w:val="005A1569"/>
    <w:rsid w:val="005A6C89"/>
    <w:rsid w:val="005B0C21"/>
    <w:rsid w:val="005B36D3"/>
    <w:rsid w:val="005D5537"/>
    <w:rsid w:val="005D63C9"/>
    <w:rsid w:val="005D7DF9"/>
    <w:rsid w:val="005E44FA"/>
    <w:rsid w:val="005E557E"/>
    <w:rsid w:val="005E77B2"/>
    <w:rsid w:val="005F12C0"/>
    <w:rsid w:val="00601569"/>
    <w:rsid w:val="006015D5"/>
    <w:rsid w:val="006078D0"/>
    <w:rsid w:val="00607AD9"/>
    <w:rsid w:val="00613EFA"/>
    <w:rsid w:val="00617DE8"/>
    <w:rsid w:val="00622623"/>
    <w:rsid w:val="00627363"/>
    <w:rsid w:val="00633F92"/>
    <w:rsid w:val="00641496"/>
    <w:rsid w:val="00644170"/>
    <w:rsid w:val="00646032"/>
    <w:rsid w:val="006535C8"/>
    <w:rsid w:val="0065493D"/>
    <w:rsid w:val="00664C48"/>
    <w:rsid w:val="00675B62"/>
    <w:rsid w:val="00676E88"/>
    <w:rsid w:val="00683026"/>
    <w:rsid w:val="006950EC"/>
    <w:rsid w:val="006A50D8"/>
    <w:rsid w:val="006A53C2"/>
    <w:rsid w:val="006A7DF8"/>
    <w:rsid w:val="006B7418"/>
    <w:rsid w:val="006C755E"/>
    <w:rsid w:val="006C7F16"/>
    <w:rsid w:val="006D755E"/>
    <w:rsid w:val="006F3ADD"/>
    <w:rsid w:val="00712425"/>
    <w:rsid w:val="007162AB"/>
    <w:rsid w:val="00716E98"/>
    <w:rsid w:val="0072012F"/>
    <w:rsid w:val="00730E21"/>
    <w:rsid w:val="00731340"/>
    <w:rsid w:val="007414F5"/>
    <w:rsid w:val="00741740"/>
    <w:rsid w:val="00742304"/>
    <w:rsid w:val="007449CC"/>
    <w:rsid w:val="007472BF"/>
    <w:rsid w:val="007531E3"/>
    <w:rsid w:val="007533E3"/>
    <w:rsid w:val="00753D3C"/>
    <w:rsid w:val="00756242"/>
    <w:rsid w:val="00756673"/>
    <w:rsid w:val="007639C3"/>
    <w:rsid w:val="00765873"/>
    <w:rsid w:val="00770CEE"/>
    <w:rsid w:val="007712E3"/>
    <w:rsid w:val="0077248E"/>
    <w:rsid w:val="00775B38"/>
    <w:rsid w:val="007765B8"/>
    <w:rsid w:val="00777EB5"/>
    <w:rsid w:val="007813BB"/>
    <w:rsid w:val="00782629"/>
    <w:rsid w:val="00782745"/>
    <w:rsid w:val="00784D3A"/>
    <w:rsid w:val="00784F05"/>
    <w:rsid w:val="007924FC"/>
    <w:rsid w:val="00795C12"/>
    <w:rsid w:val="00796FEA"/>
    <w:rsid w:val="007A0ACE"/>
    <w:rsid w:val="007A1772"/>
    <w:rsid w:val="007A6E63"/>
    <w:rsid w:val="007B043F"/>
    <w:rsid w:val="007C49A5"/>
    <w:rsid w:val="007C730C"/>
    <w:rsid w:val="007D14BC"/>
    <w:rsid w:val="007D14E8"/>
    <w:rsid w:val="007D7721"/>
    <w:rsid w:val="007E4888"/>
    <w:rsid w:val="007E4A45"/>
    <w:rsid w:val="007F720C"/>
    <w:rsid w:val="00801407"/>
    <w:rsid w:val="00801990"/>
    <w:rsid w:val="0080200E"/>
    <w:rsid w:val="00802458"/>
    <w:rsid w:val="008024E5"/>
    <w:rsid w:val="008241EA"/>
    <w:rsid w:val="00832FEC"/>
    <w:rsid w:val="00837B9D"/>
    <w:rsid w:val="00837E64"/>
    <w:rsid w:val="00842385"/>
    <w:rsid w:val="00842AFD"/>
    <w:rsid w:val="008456C5"/>
    <w:rsid w:val="00847945"/>
    <w:rsid w:val="008520F0"/>
    <w:rsid w:val="00852A7C"/>
    <w:rsid w:val="00857629"/>
    <w:rsid w:val="00861C7A"/>
    <w:rsid w:val="00862363"/>
    <w:rsid w:val="00865F5F"/>
    <w:rsid w:val="0087424F"/>
    <w:rsid w:val="008762C9"/>
    <w:rsid w:val="008802C3"/>
    <w:rsid w:val="00880682"/>
    <w:rsid w:val="00880E57"/>
    <w:rsid w:val="00883D02"/>
    <w:rsid w:val="00884A9E"/>
    <w:rsid w:val="00891FD9"/>
    <w:rsid w:val="0089265F"/>
    <w:rsid w:val="008A3CD4"/>
    <w:rsid w:val="008A5FA7"/>
    <w:rsid w:val="008A7412"/>
    <w:rsid w:val="008B1934"/>
    <w:rsid w:val="008B3687"/>
    <w:rsid w:val="008B63A1"/>
    <w:rsid w:val="008C169D"/>
    <w:rsid w:val="008C315A"/>
    <w:rsid w:val="008C45D2"/>
    <w:rsid w:val="008C54CB"/>
    <w:rsid w:val="008D60ED"/>
    <w:rsid w:val="008E068F"/>
    <w:rsid w:val="008E3276"/>
    <w:rsid w:val="008E34DC"/>
    <w:rsid w:val="008E41D2"/>
    <w:rsid w:val="008E475C"/>
    <w:rsid w:val="008F0769"/>
    <w:rsid w:val="008F56DA"/>
    <w:rsid w:val="00901839"/>
    <w:rsid w:val="009056CC"/>
    <w:rsid w:val="00906DDD"/>
    <w:rsid w:val="00907509"/>
    <w:rsid w:val="00911CBA"/>
    <w:rsid w:val="00915009"/>
    <w:rsid w:val="00916CF2"/>
    <w:rsid w:val="00922D24"/>
    <w:rsid w:val="0092784F"/>
    <w:rsid w:val="009338F8"/>
    <w:rsid w:val="00933E34"/>
    <w:rsid w:val="00933FD7"/>
    <w:rsid w:val="009420BE"/>
    <w:rsid w:val="00950BBC"/>
    <w:rsid w:val="0095129E"/>
    <w:rsid w:val="00961B97"/>
    <w:rsid w:val="009721AF"/>
    <w:rsid w:val="00973854"/>
    <w:rsid w:val="00975C94"/>
    <w:rsid w:val="0097724F"/>
    <w:rsid w:val="0098077D"/>
    <w:rsid w:val="0098542B"/>
    <w:rsid w:val="00986CC0"/>
    <w:rsid w:val="00987E28"/>
    <w:rsid w:val="00990CA2"/>
    <w:rsid w:val="00994914"/>
    <w:rsid w:val="00995434"/>
    <w:rsid w:val="009A3835"/>
    <w:rsid w:val="009A5BE5"/>
    <w:rsid w:val="009B3390"/>
    <w:rsid w:val="009B3DC5"/>
    <w:rsid w:val="009B7A12"/>
    <w:rsid w:val="009C0B7F"/>
    <w:rsid w:val="009C52A4"/>
    <w:rsid w:val="009C59D9"/>
    <w:rsid w:val="009C62FB"/>
    <w:rsid w:val="009C6D0A"/>
    <w:rsid w:val="009D0C88"/>
    <w:rsid w:val="009D1A7B"/>
    <w:rsid w:val="009E4FCA"/>
    <w:rsid w:val="009F0D06"/>
    <w:rsid w:val="009F3D82"/>
    <w:rsid w:val="009F46FB"/>
    <w:rsid w:val="009F7B36"/>
    <w:rsid w:val="00A05702"/>
    <w:rsid w:val="00A155E2"/>
    <w:rsid w:val="00A2144A"/>
    <w:rsid w:val="00A235FF"/>
    <w:rsid w:val="00A27C2F"/>
    <w:rsid w:val="00A3601E"/>
    <w:rsid w:val="00A42598"/>
    <w:rsid w:val="00A52973"/>
    <w:rsid w:val="00A55341"/>
    <w:rsid w:val="00A61535"/>
    <w:rsid w:val="00A61F58"/>
    <w:rsid w:val="00A62EA2"/>
    <w:rsid w:val="00A67748"/>
    <w:rsid w:val="00A724B0"/>
    <w:rsid w:val="00A73B0E"/>
    <w:rsid w:val="00A73E06"/>
    <w:rsid w:val="00A74BB7"/>
    <w:rsid w:val="00A76E03"/>
    <w:rsid w:val="00A805FE"/>
    <w:rsid w:val="00A8391D"/>
    <w:rsid w:val="00A83A29"/>
    <w:rsid w:val="00A869CB"/>
    <w:rsid w:val="00A90187"/>
    <w:rsid w:val="00A93B99"/>
    <w:rsid w:val="00A95189"/>
    <w:rsid w:val="00A955D3"/>
    <w:rsid w:val="00AB0CC5"/>
    <w:rsid w:val="00AB252D"/>
    <w:rsid w:val="00AB32BC"/>
    <w:rsid w:val="00AB380A"/>
    <w:rsid w:val="00AB7BD3"/>
    <w:rsid w:val="00AC193B"/>
    <w:rsid w:val="00AC3578"/>
    <w:rsid w:val="00AD22F5"/>
    <w:rsid w:val="00AD2820"/>
    <w:rsid w:val="00AD5632"/>
    <w:rsid w:val="00AE64AD"/>
    <w:rsid w:val="00AE7F8D"/>
    <w:rsid w:val="00AF52A1"/>
    <w:rsid w:val="00AF710D"/>
    <w:rsid w:val="00B012BF"/>
    <w:rsid w:val="00B1567A"/>
    <w:rsid w:val="00B238E9"/>
    <w:rsid w:val="00B2509A"/>
    <w:rsid w:val="00B250BF"/>
    <w:rsid w:val="00B26A38"/>
    <w:rsid w:val="00B42764"/>
    <w:rsid w:val="00B44DF0"/>
    <w:rsid w:val="00B55AB6"/>
    <w:rsid w:val="00B66B3E"/>
    <w:rsid w:val="00B82C33"/>
    <w:rsid w:val="00B87FDE"/>
    <w:rsid w:val="00B9268A"/>
    <w:rsid w:val="00B93080"/>
    <w:rsid w:val="00B94275"/>
    <w:rsid w:val="00BA01DC"/>
    <w:rsid w:val="00BA3CF8"/>
    <w:rsid w:val="00BA4BFA"/>
    <w:rsid w:val="00BA678F"/>
    <w:rsid w:val="00BA7A79"/>
    <w:rsid w:val="00BB0CAB"/>
    <w:rsid w:val="00BB1D1A"/>
    <w:rsid w:val="00BB33A2"/>
    <w:rsid w:val="00BB535D"/>
    <w:rsid w:val="00BB6125"/>
    <w:rsid w:val="00BB6227"/>
    <w:rsid w:val="00BB6300"/>
    <w:rsid w:val="00BC15B3"/>
    <w:rsid w:val="00BC4EA7"/>
    <w:rsid w:val="00BC7474"/>
    <w:rsid w:val="00BC74A0"/>
    <w:rsid w:val="00BD2209"/>
    <w:rsid w:val="00BD43E5"/>
    <w:rsid w:val="00BE095B"/>
    <w:rsid w:val="00BE14B6"/>
    <w:rsid w:val="00BE200F"/>
    <w:rsid w:val="00BE5020"/>
    <w:rsid w:val="00BE6174"/>
    <w:rsid w:val="00BE707D"/>
    <w:rsid w:val="00BF0B99"/>
    <w:rsid w:val="00BF5C0C"/>
    <w:rsid w:val="00BF680E"/>
    <w:rsid w:val="00BF7BA4"/>
    <w:rsid w:val="00C0176F"/>
    <w:rsid w:val="00C0367B"/>
    <w:rsid w:val="00C06103"/>
    <w:rsid w:val="00C079F4"/>
    <w:rsid w:val="00C11811"/>
    <w:rsid w:val="00C16A48"/>
    <w:rsid w:val="00C17D74"/>
    <w:rsid w:val="00C2029F"/>
    <w:rsid w:val="00C214CA"/>
    <w:rsid w:val="00C21B32"/>
    <w:rsid w:val="00C24617"/>
    <w:rsid w:val="00C25FA6"/>
    <w:rsid w:val="00C315DD"/>
    <w:rsid w:val="00C322CE"/>
    <w:rsid w:val="00C333E2"/>
    <w:rsid w:val="00C342C5"/>
    <w:rsid w:val="00C3497C"/>
    <w:rsid w:val="00C47C38"/>
    <w:rsid w:val="00C52732"/>
    <w:rsid w:val="00C604F4"/>
    <w:rsid w:val="00C6344F"/>
    <w:rsid w:val="00C63840"/>
    <w:rsid w:val="00C64312"/>
    <w:rsid w:val="00C6750C"/>
    <w:rsid w:val="00C72382"/>
    <w:rsid w:val="00C72683"/>
    <w:rsid w:val="00C73313"/>
    <w:rsid w:val="00C81531"/>
    <w:rsid w:val="00C82BBA"/>
    <w:rsid w:val="00C863EF"/>
    <w:rsid w:val="00CA30EA"/>
    <w:rsid w:val="00CA7FD7"/>
    <w:rsid w:val="00CB03A2"/>
    <w:rsid w:val="00CB073E"/>
    <w:rsid w:val="00CB2865"/>
    <w:rsid w:val="00CB70B7"/>
    <w:rsid w:val="00CB73A7"/>
    <w:rsid w:val="00CB77F0"/>
    <w:rsid w:val="00CD4897"/>
    <w:rsid w:val="00CE27D0"/>
    <w:rsid w:val="00CE4669"/>
    <w:rsid w:val="00CE4D52"/>
    <w:rsid w:val="00CE515A"/>
    <w:rsid w:val="00CF7492"/>
    <w:rsid w:val="00D01260"/>
    <w:rsid w:val="00D178DC"/>
    <w:rsid w:val="00D2580D"/>
    <w:rsid w:val="00D32AF3"/>
    <w:rsid w:val="00D35474"/>
    <w:rsid w:val="00D411EA"/>
    <w:rsid w:val="00D42258"/>
    <w:rsid w:val="00D464D9"/>
    <w:rsid w:val="00D46B7C"/>
    <w:rsid w:val="00D5284A"/>
    <w:rsid w:val="00D60C94"/>
    <w:rsid w:val="00D6180F"/>
    <w:rsid w:val="00D80903"/>
    <w:rsid w:val="00D91519"/>
    <w:rsid w:val="00D96AD0"/>
    <w:rsid w:val="00DA48FE"/>
    <w:rsid w:val="00DB0491"/>
    <w:rsid w:val="00DB1F0C"/>
    <w:rsid w:val="00DB6478"/>
    <w:rsid w:val="00DB67C2"/>
    <w:rsid w:val="00DB694E"/>
    <w:rsid w:val="00DC63FF"/>
    <w:rsid w:val="00DC7737"/>
    <w:rsid w:val="00DD0761"/>
    <w:rsid w:val="00DD71F3"/>
    <w:rsid w:val="00DE28A8"/>
    <w:rsid w:val="00DE6BCE"/>
    <w:rsid w:val="00DE776B"/>
    <w:rsid w:val="00DF1880"/>
    <w:rsid w:val="00E0180B"/>
    <w:rsid w:val="00E07F66"/>
    <w:rsid w:val="00E10325"/>
    <w:rsid w:val="00E10578"/>
    <w:rsid w:val="00E21D0C"/>
    <w:rsid w:val="00E26A33"/>
    <w:rsid w:val="00E27C38"/>
    <w:rsid w:val="00E32F11"/>
    <w:rsid w:val="00E5305A"/>
    <w:rsid w:val="00E5407D"/>
    <w:rsid w:val="00E57606"/>
    <w:rsid w:val="00E57BCC"/>
    <w:rsid w:val="00E60890"/>
    <w:rsid w:val="00E6173A"/>
    <w:rsid w:val="00E647CA"/>
    <w:rsid w:val="00E65FDF"/>
    <w:rsid w:val="00E71ACA"/>
    <w:rsid w:val="00E7687B"/>
    <w:rsid w:val="00E77860"/>
    <w:rsid w:val="00E85158"/>
    <w:rsid w:val="00E9407E"/>
    <w:rsid w:val="00E94EA4"/>
    <w:rsid w:val="00E96632"/>
    <w:rsid w:val="00E96785"/>
    <w:rsid w:val="00E9706C"/>
    <w:rsid w:val="00EA1140"/>
    <w:rsid w:val="00EB2653"/>
    <w:rsid w:val="00EB2C96"/>
    <w:rsid w:val="00EB3760"/>
    <w:rsid w:val="00ED3BB5"/>
    <w:rsid w:val="00ED7181"/>
    <w:rsid w:val="00EE1BD7"/>
    <w:rsid w:val="00EE1D80"/>
    <w:rsid w:val="00EE47D3"/>
    <w:rsid w:val="00EF081D"/>
    <w:rsid w:val="00EF1CA1"/>
    <w:rsid w:val="00EF2C37"/>
    <w:rsid w:val="00EF3B62"/>
    <w:rsid w:val="00EF3E67"/>
    <w:rsid w:val="00EF724D"/>
    <w:rsid w:val="00F01414"/>
    <w:rsid w:val="00F05BA8"/>
    <w:rsid w:val="00F1448C"/>
    <w:rsid w:val="00F16CB7"/>
    <w:rsid w:val="00F25600"/>
    <w:rsid w:val="00F32170"/>
    <w:rsid w:val="00F35CD6"/>
    <w:rsid w:val="00F3779E"/>
    <w:rsid w:val="00F40F11"/>
    <w:rsid w:val="00F41F45"/>
    <w:rsid w:val="00F437D7"/>
    <w:rsid w:val="00F46DBF"/>
    <w:rsid w:val="00F47D7C"/>
    <w:rsid w:val="00F65706"/>
    <w:rsid w:val="00F725D3"/>
    <w:rsid w:val="00F733C4"/>
    <w:rsid w:val="00F73F47"/>
    <w:rsid w:val="00F754AA"/>
    <w:rsid w:val="00F90243"/>
    <w:rsid w:val="00F9134C"/>
    <w:rsid w:val="00FA7555"/>
    <w:rsid w:val="00FB069B"/>
    <w:rsid w:val="00FC3E4A"/>
    <w:rsid w:val="00FC78D2"/>
    <w:rsid w:val="00FD1DD3"/>
    <w:rsid w:val="00FD2AB7"/>
    <w:rsid w:val="00FD2D21"/>
    <w:rsid w:val="00FD433D"/>
    <w:rsid w:val="00FD45B3"/>
    <w:rsid w:val="00FE192C"/>
    <w:rsid w:val="00FE6E55"/>
    <w:rsid w:val="00FF3EB9"/>
    <w:rsid w:val="00FF5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521BD88"/>
  <w15:docId w15:val="{9DEB06A1-4D72-41DD-B95E-61B4ECD45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2C26"/>
  </w:style>
  <w:style w:type="paragraph" w:styleId="1">
    <w:name w:val="heading 1"/>
    <w:basedOn w:val="a"/>
    <w:next w:val="a"/>
    <w:link w:val="10"/>
    <w:uiPriority w:val="99"/>
    <w:qFormat/>
    <w:rsid w:val="00BA01DC"/>
    <w:pPr>
      <w:keepNext/>
      <w:tabs>
        <w:tab w:val="num" w:pos="432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41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A01D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3">
    <w:name w:val="Символ сноски"/>
    <w:basedOn w:val="a0"/>
    <w:uiPriority w:val="99"/>
    <w:rsid w:val="00BA01DC"/>
    <w:rPr>
      <w:rFonts w:ascii="Times New Roman" w:hAnsi="Times New Roman" w:cs="Times New Roman"/>
      <w:vertAlign w:val="superscript"/>
    </w:rPr>
  </w:style>
  <w:style w:type="character" w:customStyle="1" w:styleId="WW-">
    <w:name w:val="WW-Символ сноски"/>
    <w:uiPriority w:val="99"/>
    <w:rsid w:val="00BA01DC"/>
    <w:rPr>
      <w:vertAlign w:val="superscript"/>
    </w:rPr>
  </w:style>
  <w:style w:type="paragraph" w:styleId="a4">
    <w:name w:val="Normal (Web)"/>
    <w:basedOn w:val="a"/>
    <w:uiPriority w:val="99"/>
    <w:rsid w:val="00BA01D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note text"/>
    <w:basedOn w:val="a"/>
    <w:link w:val="a6"/>
    <w:uiPriority w:val="99"/>
    <w:rsid w:val="00BA01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Текст сноски Знак"/>
    <w:basedOn w:val="a0"/>
    <w:link w:val="a5"/>
    <w:uiPriority w:val="99"/>
    <w:rsid w:val="00BA01D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7">
    <w:name w:val="footnote reference"/>
    <w:basedOn w:val="a0"/>
    <w:uiPriority w:val="99"/>
    <w:semiHidden/>
    <w:rsid w:val="00BA01DC"/>
    <w:rPr>
      <w:rFonts w:cs="Times New Roman"/>
      <w:vertAlign w:val="superscript"/>
    </w:rPr>
  </w:style>
  <w:style w:type="paragraph" w:styleId="a8">
    <w:name w:val="List Paragraph"/>
    <w:basedOn w:val="a"/>
    <w:uiPriority w:val="34"/>
    <w:qFormat/>
    <w:rsid w:val="00BA01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писок 21"/>
    <w:basedOn w:val="a"/>
    <w:uiPriority w:val="99"/>
    <w:rsid w:val="00BA01DC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BA01D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2">
    <w:name w:val="List 2"/>
    <w:basedOn w:val="a"/>
    <w:uiPriority w:val="99"/>
    <w:rsid w:val="00BA01D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uiPriority w:val="99"/>
    <w:rsid w:val="00BA01D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9">
    <w:name w:val="Title"/>
    <w:basedOn w:val="a"/>
    <w:link w:val="aa"/>
    <w:uiPriority w:val="99"/>
    <w:qFormat/>
    <w:rsid w:val="00BA01D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Заголовок Знак"/>
    <w:basedOn w:val="a0"/>
    <w:link w:val="a9"/>
    <w:uiPriority w:val="99"/>
    <w:rsid w:val="00BA01DC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BA01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b">
    <w:name w:val="Table Grid"/>
    <w:basedOn w:val="a1"/>
    <w:uiPriority w:val="59"/>
    <w:rsid w:val="00BA01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A67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67748"/>
  </w:style>
  <w:style w:type="paragraph" w:styleId="ae">
    <w:name w:val="footer"/>
    <w:basedOn w:val="a"/>
    <w:link w:val="af"/>
    <w:uiPriority w:val="99"/>
    <w:unhideWhenUsed/>
    <w:rsid w:val="00A67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67748"/>
  </w:style>
  <w:style w:type="paragraph" w:styleId="af0">
    <w:name w:val="Balloon Text"/>
    <w:basedOn w:val="a"/>
    <w:link w:val="af1"/>
    <w:uiPriority w:val="99"/>
    <w:semiHidden/>
    <w:unhideWhenUsed/>
    <w:rsid w:val="00C64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64312"/>
    <w:rPr>
      <w:rFonts w:ascii="Tahoma" w:hAnsi="Tahoma" w:cs="Tahoma"/>
      <w:sz w:val="16"/>
      <w:szCs w:val="16"/>
    </w:rPr>
  </w:style>
  <w:style w:type="paragraph" w:styleId="af2">
    <w:name w:val="No Spacing"/>
    <w:link w:val="af3"/>
    <w:uiPriority w:val="1"/>
    <w:qFormat/>
    <w:rsid w:val="00B1567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customStyle="1" w:styleId="12">
    <w:name w:val="Сетка таблицы1"/>
    <w:basedOn w:val="a1"/>
    <w:next w:val="ab"/>
    <w:uiPriority w:val="59"/>
    <w:rsid w:val="0072012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BD43E5"/>
    <w:rPr>
      <w:color w:val="0000FF" w:themeColor="hyperlink"/>
      <w:u w:val="single"/>
    </w:rPr>
  </w:style>
  <w:style w:type="paragraph" w:styleId="af5">
    <w:name w:val="Body Text"/>
    <w:basedOn w:val="a"/>
    <w:link w:val="af6"/>
    <w:uiPriority w:val="99"/>
    <w:semiHidden/>
    <w:rsid w:val="008623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862363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semiHidden/>
    <w:rsid w:val="008623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862363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Indent 2"/>
    <w:basedOn w:val="a"/>
    <w:link w:val="26"/>
    <w:uiPriority w:val="99"/>
    <w:semiHidden/>
    <w:rsid w:val="0086236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862363"/>
    <w:rPr>
      <w:rFonts w:ascii="Times New Roman" w:eastAsia="Times New Roman" w:hAnsi="Times New Roman" w:cs="Times New Roman"/>
      <w:sz w:val="24"/>
      <w:szCs w:val="24"/>
    </w:rPr>
  </w:style>
  <w:style w:type="paragraph" w:customStyle="1" w:styleId="27">
    <w:name w:val="Знак2"/>
    <w:basedOn w:val="a"/>
    <w:uiPriority w:val="99"/>
    <w:rsid w:val="0086236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13">
    <w:name w:val="Table Grid 1"/>
    <w:basedOn w:val="a1"/>
    <w:uiPriority w:val="99"/>
    <w:semiHidden/>
    <w:rsid w:val="00862363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uiPriority w:val="99"/>
    <w:rsid w:val="0086236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character" w:styleId="af7">
    <w:name w:val="Strong"/>
    <w:uiPriority w:val="22"/>
    <w:qFormat/>
    <w:rsid w:val="00862363"/>
    <w:rPr>
      <w:b/>
      <w:bCs/>
    </w:rPr>
  </w:style>
  <w:style w:type="character" w:styleId="af8">
    <w:name w:val="FollowedHyperlink"/>
    <w:uiPriority w:val="99"/>
    <w:semiHidden/>
    <w:unhideWhenUsed/>
    <w:rsid w:val="00862363"/>
    <w:rPr>
      <w:color w:val="800080"/>
      <w:u w:val="single"/>
    </w:rPr>
  </w:style>
  <w:style w:type="character" w:customStyle="1" w:styleId="apple-converted-space">
    <w:name w:val="apple-converted-space"/>
    <w:basedOn w:val="a0"/>
    <w:rsid w:val="00862363"/>
  </w:style>
  <w:style w:type="character" w:customStyle="1" w:styleId="c1">
    <w:name w:val="c1"/>
    <w:basedOn w:val="a0"/>
    <w:rsid w:val="00862363"/>
  </w:style>
  <w:style w:type="character" w:customStyle="1" w:styleId="20">
    <w:name w:val="Заголовок 2 Знак"/>
    <w:basedOn w:val="a0"/>
    <w:link w:val="2"/>
    <w:uiPriority w:val="9"/>
    <w:semiHidden/>
    <w:rsid w:val="008241E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f3">
    <w:name w:val="Без интервала Знак"/>
    <w:link w:val="af2"/>
    <w:uiPriority w:val="1"/>
    <w:qFormat/>
    <w:locked/>
    <w:rsid w:val="00432340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76E78-9352-4F7C-ADCF-AB9B495C8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14</Pages>
  <Words>2492</Words>
  <Characters>14210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Уйский  филиал</Company>
  <LinksUpToDate>false</LinksUpToDate>
  <CharactersWithSpaces>16669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Макейчик,Первухин</dc:creator>
  <cp:lastModifiedBy>Татьяна Филиппова</cp:lastModifiedBy>
  <cp:revision>42</cp:revision>
  <dcterms:created xsi:type="dcterms:W3CDTF">2017-11-22T04:43:00Z</dcterms:created>
  <dcterms:modified xsi:type="dcterms:W3CDTF">2025-11-25T14:21:00Z</dcterms:modified>
</cp:coreProperties>
</file>